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23" w:rsidRDefault="00630AA0" w:rsidP="00CF7023">
      <w:pPr>
        <w:jc w:val="center"/>
        <w:rPr>
          <w:sz w:val="28"/>
          <w:szCs w:val="28"/>
        </w:rPr>
      </w:pPr>
      <w:r w:rsidRPr="00122F47">
        <w:rPr>
          <w:noProof/>
          <w:lang w:eastAsia="ru-RU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023" w:rsidRPr="00747342" w:rsidRDefault="00CF7023" w:rsidP="00CF7023">
      <w:pPr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CF7023" w:rsidRPr="00747342" w:rsidRDefault="00CF7023" w:rsidP="00CF7023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(первого созыва)</w:t>
      </w:r>
    </w:p>
    <w:p w:rsidR="00CF7023" w:rsidRPr="00747342" w:rsidRDefault="00CF7023" w:rsidP="00CF7023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CF7023" w:rsidRPr="00747342" w:rsidRDefault="00CF7023" w:rsidP="00CF7023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РЕШЕНИЕ</w:t>
      </w:r>
    </w:p>
    <w:p w:rsidR="00014656" w:rsidRDefault="00014656"/>
    <w:p w:rsidR="00014656" w:rsidRPr="00CF7023" w:rsidRDefault="00014656" w:rsidP="00CF7023">
      <w:pPr>
        <w:jc w:val="center"/>
        <w:rPr>
          <w:b/>
          <w:sz w:val="28"/>
          <w:szCs w:val="28"/>
        </w:rPr>
      </w:pPr>
      <w:r w:rsidRPr="00CF7023">
        <w:rPr>
          <w:b/>
          <w:sz w:val="28"/>
          <w:szCs w:val="28"/>
        </w:rPr>
        <w:t xml:space="preserve">от </w:t>
      </w:r>
      <w:r w:rsidR="00D8694D" w:rsidRPr="00CF7023">
        <w:rPr>
          <w:b/>
          <w:sz w:val="28"/>
          <w:szCs w:val="28"/>
        </w:rPr>
        <w:t>12</w:t>
      </w:r>
      <w:r w:rsidR="00161CAB" w:rsidRPr="00CF7023">
        <w:rPr>
          <w:b/>
          <w:sz w:val="28"/>
          <w:szCs w:val="28"/>
        </w:rPr>
        <w:t xml:space="preserve"> </w:t>
      </w:r>
      <w:r w:rsidR="00D8694D" w:rsidRPr="00CF7023">
        <w:rPr>
          <w:b/>
          <w:sz w:val="28"/>
          <w:szCs w:val="28"/>
        </w:rPr>
        <w:t>декабря</w:t>
      </w:r>
      <w:r w:rsidR="007D723C" w:rsidRPr="00CF7023">
        <w:rPr>
          <w:b/>
          <w:sz w:val="28"/>
          <w:szCs w:val="28"/>
        </w:rPr>
        <w:t xml:space="preserve"> </w:t>
      </w:r>
      <w:r w:rsidR="00D8694D" w:rsidRPr="00CF7023">
        <w:rPr>
          <w:b/>
          <w:sz w:val="28"/>
          <w:szCs w:val="28"/>
        </w:rPr>
        <w:t>2025</w:t>
      </w:r>
      <w:r w:rsidRPr="00CF7023">
        <w:rPr>
          <w:b/>
          <w:sz w:val="28"/>
          <w:szCs w:val="28"/>
        </w:rPr>
        <w:t xml:space="preserve"> года</w:t>
      </w:r>
      <w:r w:rsidR="007D723C" w:rsidRPr="00CF7023">
        <w:rPr>
          <w:b/>
          <w:sz w:val="28"/>
          <w:szCs w:val="28"/>
        </w:rPr>
        <w:t xml:space="preserve"> </w:t>
      </w:r>
      <w:r w:rsidRPr="00CF7023">
        <w:rPr>
          <w:b/>
          <w:sz w:val="28"/>
          <w:szCs w:val="28"/>
        </w:rPr>
        <w:t>№</w:t>
      </w:r>
      <w:r w:rsidR="00DD6053">
        <w:rPr>
          <w:b/>
          <w:sz w:val="28"/>
          <w:szCs w:val="28"/>
        </w:rPr>
        <w:t>71</w:t>
      </w:r>
    </w:p>
    <w:p w:rsidR="00014656" w:rsidRPr="00CF7023" w:rsidRDefault="00014656" w:rsidP="00CF7023">
      <w:pPr>
        <w:jc w:val="center"/>
        <w:rPr>
          <w:b/>
          <w:sz w:val="28"/>
          <w:szCs w:val="28"/>
        </w:rPr>
      </w:pPr>
    </w:p>
    <w:p w:rsidR="00CF7023" w:rsidRPr="00CF7023" w:rsidRDefault="00DD6053" w:rsidP="00CF7023">
      <w:pPr>
        <w:jc w:val="center"/>
        <w:rPr>
          <w:b/>
          <w:sz w:val="28"/>
          <w:szCs w:val="28"/>
        </w:rPr>
      </w:pPr>
      <w:r w:rsidRPr="00CF702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ПЕРЕИМЕНОВАНИИ ОТДЕЛА КАПИТАЛЬНОГО СТРОИТЕЛЬСТВА И АРХИТЕКТУРЫ АДМИНИСТРАЦИИ ЧУХЛОМСКОГО МУНИЦИПАЛЬНОГО РАЙОНА КОСТРОМСКОЙ ОБЛАСТИ </w:t>
      </w:r>
      <w:proofErr w:type="gramStart"/>
      <w:r>
        <w:rPr>
          <w:b/>
          <w:sz w:val="28"/>
          <w:szCs w:val="28"/>
        </w:rPr>
        <w:t xml:space="preserve">И </w:t>
      </w:r>
      <w:r w:rsidRPr="00CF7023">
        <w:rPr>
          <w:b/>
          <w:sz w:val="28"/>
          <w:szCs w:val="28"/>
        </w:rPr>
        <w:t xml:space="preserve"> УТВЕРЖДЕНИИ</w:t>
      </w:r>
      <w:proofErr w:type="gramEnd"/>
      <w:r w:rsidRPr="00CF7023">
        <w:rPr>
          <w:b/>
          <w:sz w:val="28"/>
          <w:szCs w:val="28"/>
        </w:rPr>
        <w:t xml:space="preserve"> ПОЛОЖЕНИЯ ОБ ОТДЕЛЕ КАПИТАЛЬНОГО </w:t>
      </w:r>
      <w:r w:rsidR="00CF7023" w:rsidRPr="00CF7023">
        <w:rPr>
          <w:b/>
          <w:sz w:val="28"/>
          <w:szCs w:val="28"/>
        </w:rPr>
        <w:t>СТРОИТЕЛЬСТВА И АРХИТЕКТУРЫ АДМИНИСТРАЦИИ ЧУХЛОМСКОГО МУНИЦИПАЛЬНОГО ОКРУГА КОСТРОМСКОЙ ОБЛАСТИ</w:t>
      </w:r>
    </w:p>
    <w:p w:rsidR="00CF7023" w:rsidRDefault="00CF7023">
      <w:pPr>
        <w:rPr>
          <w:sz w:val="28"/>
          <w:szCs w:val="28"/>
        </w:rPr>
      </w:pPr>
    </w:p>
    <w:p w:rsidR="00014656" w:rsidRDefault="007D723C" w:rsidP="00690D66">
      <w:pPr>
        <w:pStyle w:val="a9"/>
        <w:jc w:val="both"/>
      </w:pPr>
      <w:r>
        <w:t xml:space="preserve">            </w:t>
      </w:r>
      <w:r w:rsidR="00690D66" w:rsidRPr="00F22EFA">
        <w:rPr>
          <w:bCs/>
        </w:rPr>
        <w:t xml:space="preserve">В соответствии с Федеральным законом от 20 марта 2025 N 33-ФЗ «Об общих принципах организации местного самоуправления в единой системе публичной власти», </w:t>
      </w:r>
      <w:r w:rsidR="00690D66" w:rsidRPr="00F22EFA">
        <w:t xml:space="preserve">Федеральным законом от 08 августа 2001 г. № 129-ФЗ «О государственной регистрации юридических лиц и индивидуальных предпринимателей», Законом Костромской </w:t>
      </w:r>
      <w:r w:rsidR="00690D66">
        <w:t>области от 21 марта 2025 года N 605-7-ЗКО «</w:t>
      </w:r>
      <w:r w:rsidR="00690D66" w:rsidRPr="00F22EFA">
        <w:t>О преобразовании муниципальных образов</w:t>
      </w:r>
      <w:r w:rsidR="00690D66">
        <w:t>аний, входящих в состав Чухломского</w:t>
      </w:r>
      <w:r w:rsidR="00690D66" w:rsidRPr="00F22EFA">
        <w:t xml:space="preserve"> муниципального района Костромской области, и внесении изменений в отдельные законодательные акты Костромской области»,</w:t>
      </w:r>
      <w:r w:rsidR="00690D66">
        <w:t xml:space="preserve"> Дума Чухломского муниципального округа Костромской области </w:t>
      </w:r>
    </w:p>
    <w:p w:rsidR="00014656" w:rsidRDefault="00014656" w:rsidP="00690D66">
      <w:pPr>
        <w:ind w:firstLine="709"/>
        <w:jc w:val="both"/>
      </w:pPr>
      <w:r w:rsidRPr="00161CAB">
        <w:rPr>
          <w:b/>
        </w:rPr>
        <w:t>РЕШИЛ</w:t>
      </w:r>
      <w:r w:rsidR="00D8694D">
        <w:rPr>
          <w:b/>
        </w:rPr>
        <w:t>А</w:t>
      </w:r>
      <w:r>
        <w:t>:</w:t>
      </w:r>
    </w:p>
    <w:p w:rsidR="00DD6053" w:rsidRDefault="00DD6053" w:rsidP="00690D66">
      <w:pPr>
        <w:ind w:firstLine="709"/>
        <w:jc w:val="both"/>
      </w:pPr>
      <w:r>
        <w:t>1.</w:t>
      </w:r>
      <w:r w:rsidRPr="00DD6053">
        <w:t xml:space="preserve"> </w:t>
      </w:r>
      <w:r>
        <w:t>О</w:t>
      </w:r>
      <w:r>
        <w:t xml:space="preserve">тдел капитального строительства и архитектуры администрации Чухломского муниципального </w:t>
      </w:r>
      <w:r>
        <w:t>района</w:t>
      </w:r>
      <w:r>
        <w:t xml:space="preserve"> Костромской области</w:t>
      </w:r>
      <w:r w:rsidRPr="00DD6053">
        <w:t xml:space="preserve"> </w:t>
      </w:r>
      <w:r>
        <w:t xml:space="preserve">переименовать в </w:t>
      </w:r>
      <w:r>
        <w:t>отдел капитального строительства и архитектуры администрации Чухломского муниципального округа Костромской области</w:t>
      </w:r>
    </w:p>
    <w:p w:rsidR="00161CAB" w:rsidRPr="00161CAB" w:rsidRDefault="00161CAB">
      <w:pPr>
        <w:ind w:hanging="238"/>
        <w:jc w:val="both"/>
        <w:rPr>
          <w:sz w:val="8"/>
          <w:szCs w:val="8"/>
        </w:rPr>
      </w:pPr>
    </w:p>
    <w:p w:rsidR="00014656" w:rsidRDefault="00DD6053" w:rsidP="00860014">
      <w:pPr>
        <w:ind w:firstLine="709"/>
        <w:jc w:val="both"/>
      </w:pPr>
      <w:proofErr w:type="gramStart"/>
      <w:r>
        <w:t>2.</w:t>
      </w:r>
      <w:r w:rsidR="00014656">
        <w:t>.</w:t>
      </w:r>
      <w:proofErr w:type="gramEnd"/>
      <w:r w:rsidR="00014656">
        <w:t xml:space="preserve">Утвердить Положение об отделе капитального строительства и архитектуры администрации Чухломского муниципального </w:t>
      </w:r>
      <w:r w:rsidR="00D8694D">
        <w:t>округа Костромской</w:t>
      </w:r>
      <w:r w:rsidR="00014656">
        <w:t xml:space="preserve"> области (прилагается)</w:t>
      </w:r>
      <w:r w:rsidR="00161CAB">
        <w:t>.</w:t>
      </w:r>
    </w:p>
    <w:p w:rsidR="00860014" w:rsidRPr="0003123A" w:rsidRDefault="00DD6053" w:rsidP="00860014">
      <w:pPr>
        <w:pStyle w:val="ab"/>
        <w:ind w:firstLine="708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3</w:t>
      </w:r>
      <w:r w:rsidR="00860014" w:rsidRPr="0003123A">
        <w:rPr>
          <w:rFonts w:ascii="Times New Roman" w:hAnsi="Times New Roman"/>
          <w:bCs w:val="0"/>
        </w:rPr>
        <w:t>.</w:t>
      </w:r>
      <w:r w:rsidR="00450775">
        <w:rPr>
          <w:rFonts w:ascii="Times New Roman" w:hAnsi="Times New Roman"/>
          <w:bCs w:val="0"/>
        </w:rPr>
        <w:t xml:space="preserve"> Исполняющему обязанности заведующего</w:t>
      </w:r>
      <w:r w:rsidR="00860014" w:rsidRPr="0003123A">
        <w:rPr>
          <w:rFonts w:ascii="Times New Roman" w:hAnsi="Times New Roman"/>
          <w:bCs w:val="0"/>
        </w:rPr>
        <w:t xml:space="preserve"> </w:t>
      </w:r>
      <w:r w:rsidR="00450775">
        <w:rPr>
          <w:rFonts w:ascii="Times New Roman" w:hAnsi="Times New Roman"/>
          <w:bCs w:val="0"/>
        </w:rPr>
        <w:t>отделом</w:t>
      </w:r>
      <w:r w:rsidR="00860014" w:rsidRPr="0003123A">
        <w:rPr>
          <w:rFonts w:ascii="Times New Roman" w:hAnsi="Times New Roman"/>
          <w:bCs w:val="0"/>
        </w:rPr>
        <w:t xml:space="preserve"> </w:t>
      </w:r>
      <w:r w:rsidR="00874BD2">
        <w:rPr>
          <w:rFonts w:ascii="Times New Roman" w:hAnsi="Times New Roman"/>
        </w:rPr>
        <w:t>капитального строительства и архитектуры</w:t>
      </w:r>
      <w:r w:rsidR="00860014" w:rsidRPr="0003123A">
        <w:rPr>
          <w:rFonts w:ascii="Times New Roman" w:hAnsi="Times New Roman"/>
        </w:rPr>
        <w:t xml:space="preserve"> </w:t>
      </w:r>
      <w:r w:rsidR="00860014" w:rsidRPr="0003123A">
        <w:rPr>
          <w:rFonts w:ascii="Times New Roman" w:hAnsi="Times New Roman"/>
          <w:bCs w:val="0"/>
        </w:rPr>
        <w:t>администрации Чухломского муниципального округа Костромской области</w:t>
      </w:r>
      <w:r w:rsidR="00450775">
        <w:rPr>
          <w:rFonts w:ascii="Times New Roman" w:hAnsi="Times New Roman"/>
          <w:bCs w:val="0"/>
        </w:rPr>
        <w:t xml:space="preserve"> Репиной Марины Евгеньевне</w:t>
      </w:r>
      <w:r w:rsidR="00860014" w:rsidRPr="0003123A">
        <w:rPr>
          <w:rFonts w:ascii="Times New Roman" w:hAnsi="Times New Roman"/>
          <w:bCs w:val="0"/>
        </w:rPr>
        <w:t xml:space="preserve"> осуществить необходимые действия, связанные с государственной регистрацией внесенных изменений.</w:t>
      </w:r>
    </w:p>
    <w:p w:rsidR="00014656" w:rsidRPr="00E550B5" w:rsidRDefault="00DD6053" w:rsidP="00860014">
      <w:pPr>
        <w:ind w:firstLine="709"/>
        <w:jc w:val="both"/>
      </w:pPr>
      <w:r>
        <w:t>4</w:t>
      </w:r>
      <w:r w:rsidR="00014656" w:rsidRPr="00E550B5">
        <w:t xml:space="preserve">. Контроль </w:t>
      </w:r>
      <w:r w:rsidR="00D8694D" w:rsidRPr="00E550B5">
        <w:t>за выполнением</w:t>
      </w:r>
      <w:r w:rsidR="00014656" w:rsidRPr="00E550B5">
        <w:t xml:space="preserve"> настоящего решения возложить на </w:t>
      </w:r>
      <w:r w:rsidR="00161CAB" w:rsidRPr="00E550B5">
        <w:t>депутатскую</w:t>
      </w:r>
      <w:r w:rsidR="00014656" w:rsidRPr="00E550B5">
        <w:t xml:space="preserve"> комиссию</w:t>
      </w:r>
      <w:r w:rsidR="007D723C">
        <w:t xml:space="preserve">     </w:t>
      </w:r>
      <w:r w:rsidR="001832AD" w:rsidRPr="00E550B5">
        <w:t xml:space="preserve">по аграрной, экономической политике и предпринимательству </w:t>
      </w:r>
    </w:p>
    <w:p w:rsidR="00014656" w:rsidRDefault="00DD6053" w:rsidP="00860014">
      <w:pPr>
        <w:ind w:firstLine="709"/>
        <w:jc w:val="both"/>
      </w:pPr>
      <w:r>
        <w:t>5</w:t>
      </w:r>
      <w:r w:rsidR="00014656">
        <w:t>. Настоящее решение вступа</w:t>
      </w:r>
      <w:r>
        <w:t>ет в силу со дня его подписания и подлежит официальному опубликованию.</w:t>
      </w:r>
    </w:p>
    <w:p w:rsidR="00014656" w:rsidRDefault="00014656"/>
    <w:p w:rsidR="00630AA0" w:rsidRDefault="00630AA0"/>
    <w:p w:rsidR="00630AA0" w:rsidRDefault="00630AA0"/>
    <w:p w:rsidR="00014656" w:rsidRPr="00E550B5" w:rsidRDefault="00014656">
      <w:r>
        <w:t xml:space="preserve">Председатель </w:t>
      </w:r>
      <w:r w:rsidR="00D8694D">
        <w:t>Думы</w:t>
      </w:r>
      <w:r>
        <w:t xml:space="preserve"> </w:t>
      </w:r>
      <w:r w:rsidR="00D8694D">
        <w:t>Чухломского</w:t>
      </w:r>
      <w:r w:rsidR="007D723C">
        <w:t xml:space="preserve">                              </w:t>
      </w:r>
      <w:r w:rsidR="00DD6053">
        <w:t xml:space="preserve">                                 </w:t>
      </w:r>
      <w:r w:rsidR="007D723C">
        <w:t xml:space="preserve"> </w:t>
      </w:r>
      <w:r>
        <w:t xml:space="preserve"> </w:t>
      </w:r>
      <w:r w:rsidRPr="00E550B5">
        <w:t xml:space="preserve">Глава </w:t>
      </w:r>
      <w:r w:rsidR="00DD6053">
        <w:t xml:space="preserve">Чухломского </w:t>
      </w:r>
    </w:p>
    <w:p w:rsidR="00014656" w:rsidRDefault="00014656">
      <w:r>
        <w:t xml:space="preserve">муниципального </w:t>
      </w:r>
      <w:r w:rsidR="00D8694D">
        <w:t>округа</w:t>
      </w:r>
      <w:r w:rsidR="007D723C">
        <w:t xml:space="preserve">                                          </w:t>
      </w:r>
      <w:r w:rsidR="00DD6053">
        <w:t xml:space="preserve">                                </w:t>
      </w:r>
      <w:r w:rsidR="007D723C">
        <w:t xml:space="preserve"> </w:t>
      </w:r>
      <w:r w:rsidR="00DD6053" w:rsidRPr="00E550B5">
        <w:t>муниципального округа</w:t>
      </w:r>
    </w:p>
    <w:p w:rsidR="00014656" w:rsidRDefault="00014656"/>
    <w:p w:rsidR="00014656" w:rsidRDefault="007D723C">
      <w:r>
        <w:t xml:space="preserve">            </w:t>
      </w:r>
      <w:r w:rsidR="00D8694D">
        <w:t xml:space="preserve"> ___________</w:t>
      </w:r>
      <w:proofErr w:type="spellStart"/>
      <w:r w:rsidR="00D8694D">
        <w:t>О.С.Байкова</w:t>
      </w:r>
      <w:proofErr w:type="spellEnd"/>
      <w:r>
        <w:t xml:space="preserve">                                     </w:t>
      </w:r>
      <w:r w:rsidR="00DD6053">
        <w:t xml:space="preserve">                </w:t>
      </w:r>
      <w:r>
        <w:t xml:space="preserve">  </w:t>
      </w:r>
      <w:r w:rsidR="00D8694D">
        <w:t>___________</w:t>
      </w:r>
      <w:r w:rsidR="00DD6053">
        <w:t>Д.С. Майоров</w:t>
      </w:r>
    </w:p>
    <w:p w:rsidR="00014656" w:rsidRDefault="00014656"/>
    <w:p w:rsidR="00014656" w:rsidRDefault="00014656"/>
    <w:tbl>
      <w:tblPr>
        <w:tblW w:w="0" w:type="auto"/>
        <w:tblInd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E550B5" w:rsidRPr="00E550B5" w:rsidTr="00DD605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50B5" w:rsidRPr="00E550B5" w:rsidRDefault="00E550B5" w:rsidP="00E550B5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E550B5">
              <w:rPr>
                <w:lang w:eastAsia="ru-RU"/>
              </w:rPr>
              <w:lastRenderedPageBreak/>
              <w:t xml:space="preserve">Утверждено </w:t>
            </w:r>
          </w:p>
          <w:p w:rsidR="00E550B5" w:rsidRPr="00E550B5" w:rsidRDefault="00E550B5" w:rsidP="00E550B5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  <w:r w:rsidRPr="00E550B5">
              <w:rPr>
                <w:lang w:eastAsia="ru-RU"/>
              </w:rPr>
              <w:t>Решением Думы Чухломского муниципального округа Костромской</w:t>
            </w:r>
            <w:r w:rsidR="007D723C">
              <w:rPr>
                <w:lang w:eastAsia="ru-RU"/>
              </w:rPr>
              <w:t xml:space="preserve">     </w:t>
            </w:r>
            <w:r w:rsidRPr="00E550B5">
              <w:rPr>
                <w:lang w:eastAsia="ru-RU"/>
              </w:rPr>
              <w:t>области</w:t>
            </w:r>
            <w:r w:rsidR="007D723C">
              <w:rPr>
                <w:lang w:eastAsia="ru-RU"/>
              </w:rPr>
              <w:t xml:space="preserve"> </w:t>
            </w:r>
            <w:r w:rsidRPr="00E550B5">
              <w:rPr>
                <w:lang w:eastAsia="ru-RU"/>
              </w:rPr>
              <w:t xml:space="preserve">от 12 декабря 2025 года № </w:t>
            </w:r>
            <w:r w:rsidR="00DD6053">
              <w:rPr>
                <w:lang w:eastAsia="ru-RU"/>
              </w:rPr>
              <w:t>71</w:t>
            </w:r>
          </w:p>
          <w:p w:rsidR="00E550B5" w:rsidRPr="00E550B5" w:rsidRDefault="00E550B5" w:rsidP="00E550B5">
            <w:pPr>
              <w:widowControl/>
              <w:suppressAutoHyphens w:val="0"/>
              <w:autoSpaceDE/>
              <w:jc w:val="center"/>
              <w:rPr>
                <w:lang w:eastAsia="ru-RU"/>
              </w:rPr>
            </w:pPr>
          </w:p>
        </w:tc>
      </w:tr>
    </w:tbl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rPr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  <w:r w:rsidRPr="00E550B5">
        <w:rPr>
          <w:b/>
          <w:sz w:val="36"/>
          <w:szCs w:val="36"/>
          <w:lang w:eastAsia="ru-RU"/>
        </w:rPr>
        <w:t>ПОЛОЖЕНИЕ</w:t>
      </w:r>
    </w:p>
    <w:p w:rsidR="00DD6053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  <w:r w:rsidRPr="00E550B5">
        <w:rPr>
          <w:b/>
          <w:sz w:val="36"/>
          <w:szCs w:val="36"/>
          <w:lang w:eastAsia="ru-RU"/>
        </w:rPr>
        <w:t xml:space="preserve">об отделе капитального строительства и архитектуры администрации Чухломского муниципального округа 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  <w:r w:rsidRPr="00E550B5">
        <w:rPr>
          <w:b/>
          <w:sz w:val="36"/>
          <w:szCs w:val="36"/>
          <w:lang w:eastAsia="ru-RU"/>
        </w:rPr>
        <w:t>Костромской области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b/>
          <w:sz w:val="36"/>
          <w:szCs w:val="36"/>
          <w:lang w:eastAsia="ru-RU"/>
        </w:rPr>
      </w:pPr>
    </w:p>
    <w:p w:rsidR="00E550B5" w:rsidRPr="00E550B5" w:rsidRDefault="00E550B5" w:rsidP="00E550B5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E550B5">
        <w:rPr>
          <w:sz w:val="28"/>
          <w:szCs w:val="28"/>
          <w:lang w:eastAsia="ru-RU"/>
        </w:rPr>
        <w:t>Российская Федерация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E550B5">
        <w:rPr>
          <w:sz w:val="28"/>
          <w:szCs w:val="28"/>
          <w:lang w:eastAsia="ru-RU"/>
        </w:rPr>
        <w:t>Костромская область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E550B5">
        <w:rPr>
          <w:sz w:val="28"/>
          <w:szCs w:val="28"/>
          <w:lang w:eastAsia="ru-RU"/>
        </w:rPr>
        <w:t>Чухломский муниципальный округ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E550B5">
        <w:rPr>
          <w:sz w:val="28"/>
          <w:szCs w:val="28"/>
          <w:lang w:eastAsia="ru-RU"/>
        </w:rPr>
        <w:t>г. Чухлома</w:t>
      </w:r>
    </w:p>
    <w:p w:rsidR="00E550B5" w:rsidRPr="00E550B5" w:rsidRDefault="00E550B5" w:rsidP="00E550B5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E550B5">
        <w:rPr>
          <w:sz w:val="28"/>
          <w:szCs w:val="28"/>
          <w:lang w:eastAsia="ru-RU"/>
        </w:rPr>
        <w:t>2025 год</w:t>
      </w:r>
    </w:p>
    <w:p w:rsidR="00E550B5" w:rsidRDefault="00E550B5"/>
    <w:p w:rsidR="00CF7023" w:rsidRDefault="00CF7023"/>
    <w:p w:rsidR="00CF7023" w:rsidRDefault="00CF7023"/>
    <w:p w:rsidR="00CF7023" w:rsidRDefault="00CF7023"/>
    <w:p w:rsidR="00CF7023" w:rsidRDefault="00CF7023"/>
    <w:p w:rsidR="00E550B5" w:rsidRPr="00E550B5" w:rsidRDefault="00E550B5" w:rsidP="00E550B5">
      <w:pPr>
        <w:shd w:val="clear" w:color="auto" w:fill="FFFFFF"/>
        <w:spacing w:line="274" w:lineRule="exact"/>
        <w:jc w:val="center"/>
        <w:rPr>
          <w:b/>
          <w:bCs/>
          <w:color w:val="000000"/>
          <w:spacing w:val="-2"/>
          <w:sz w:val="28"/>
          <w:szCs w:val="28"/>
        </w:rPr>
      </w:pPr>
      <w:r w:rsidRPr="00E550B5">
        <w:rPr>
          <w:b/>
          <w:bCs/>
          <w:color w:val="000000"/>
          <w:spacing w:val="-2"/>
          <w:sz w:val="28"/>
          <w:szCs w:val="28"/>
        </w:rPr>
        <w:lastRenderedPageBreak/>
        <w:t>1.Общие положения</w:t>
      </w:r>
    </w:p>
    <w:p w:rsidR="00E550B5" w:rsidRPr="00E550B5" w:rsidRDefault="00E550B5" w:rsidP="00E550B5">
      <w:pPr>
        <w:shd w:val="clear" w:color="auto" w:fill="FFFFFF"/>
        <w:spacing w:line="274" w:lineRule="exact"/>
        <w:ind w:left="4757"/>
        <w:rPr>
          <w:b/>
          <w:bCs/>
          <w:color w:val="000000"/>
          <w:spacing w:val="-2"/>
          <w:sz w:val="28"/>
          <w:szCs w:val="28"/>
        </w:rPr>
      </w:pPr>
    </w:p>
    <w:p w:rsidR="00E550B5" w:rsidRPr="00E550B5" w:rsidRDefault="00E550B5" w:rsidP="00E550B5">
      <w:pPr>
        <w:shd w:val="clear" w:color="auto" w:fill="FFFFFF"/>
        <w:tabs>
          <w:tab w:val="left" w:pos="1061"/>
        </w:tabs>
        <w:spacing w:line="274" w:lineRule="exact"/>
        <w:ind w:firstLine="629"/>
        <w:jc w:val="both"/>
        <w:rPr>
          <w:color w:val="000000"/>
        </w:rPr>
      </w:pPr>
      <w:r w:rsidRPr="00E550B5">
        <w:rPr>
          <w:b/>
          <w:bCs/>
          <w:color w:val="000000"/>
        </w:rPr>
        <w:t xml:space="preserve"> </w:t>
      </w:r>
      <w:r w:rsidRPr="00E550B5">
        <w:rPr>
          <w:bCs/>
          <w:color w:val="000000"/>
        </w:rPr>
        <w:t>1.1.</w:t>
      </w:r>
      <w:r w:rsidRPr="00E550B5">
        <w:rPr>
          <w:b/>
          <w:bCs/>
          <w:color w:val="000000"/>
        </w:rPr>
        <w:t xml:space="preserve"> </w:t>
      </w:r>
      <w:r w:rsidRPr="00E550B5">
        <w:rPr>
          <w:color w:val="000000"/>
          <w:spacing w:val="1"/>
        </w:rPr>
        <w:t>Отдел капитального строительства</w:t>
      </w:r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>и архитектуры администрации Чухломского муниципального округа Костромской области (далее по тексту - Отдел) правопреемник отдела капитального строительства и архитектуры администрации муниципального округа, является самостоятельным структур</w:t>
      </w:r>
      <w:r w:rsidRPr="00E550B5">
        <w:rPr>
          <w:color w:val="000000"/>
          <w:spacing w:val="1"/>
        </w:rPr>
        <w:softHyphen/>
      </w:r>
      <w:r w:rsidRPr="00E550B5">
        <w:rPr>
          <w:color w:val="000000"/>
        </w:rPr>
        <w:t>ным подразделением администрации Чухломского муниципального округа Костромской об</w:t>
      </w:r>
      <w:r w:rsidRPr="00E550B5">
        <w:rPr>
          <w:color w:val="000000"/>
          <w:spacing w:val="2"/>
        </w:rPr>
        <w:t>ласти, наделен полномочиями, определенных действующим законодательством</w:t>
      </w:r>
      <w:r w:rsidRPr="00E550B5">
        <w:rPr>
          <w:color w:val="000000"/>
          <w:spacing w:val="4"/>
        </w:rPr>
        <w:t>, является юридиче</w:t>
      </w:r>
      <w:r w:rsidRPr="00E550B5">
        <w:rPr>
          <w:color w:val="000000"/>
          <w:spacing w:val="4"/>
        </w:rPr>
        <w:softHyphen/>
      </w:r>
      <w:r w:rsidRPr="00E550B5">
        <w:rPr>
          <w:color w:val="000000"/>
        </w:rPr>
        <w:t>ским лицом, имеет соответствующую печать, счета в банковских учреждениях.</w:t>
      </w:r>
    </w:p>
    <w:p w:rsidR="00E550B5" w:rsidRPr="00E550B5" w:rsidRDefault="00E550B5" w:rsidP="00E550B5">
      <w:pPr>
        <w:shd w:val="clear" w:color="auto" w:fill="FFFFFF"/>
        <w:spacing w:before="5" w:line="274" w:lineRule="exact"/>
        <w:ind w:right="24" w:firstLine="562"/>
        <w:jc w:val="both"/>
        <w:rPr>
          <w:color w:val="000000"/>
        </w:rPr>
      </w:pPr>
      <w:r w:rsidRPr="00E550B5">
        <w:rPr>
          <w:color w:val="000000"/>
          <w:spacing w:val="-1"/>
        </w:rPr>
        <w:t>Полное наименование Отдела: Отдел капитального строительства и архитектуры администрации Чух</w:t>
      </w:r>
      <w:r w:rsidRPr="00E550B5">
        <w:rPr>
          <w:color w:val="000000"/>
        </w:rPr>
        <w:t>ломского муниципального округа Костромской области.</w:t>
      </w:r>
    </w:p>
    <w:p w:rsidR="00E550B5" w:rsidRPr="00E550B5" w:rsidRDefault="00E550B5" w:rsidP="00E550B5">
      <w:pPr>
        <w:shd w:val="clear" w:color="auto" w:fill="FFFFFF"/>
        <w:spacing w:line="274" w:lineRule="exact"/>
        <w:ind w:left="10" w:right="19" w:firstLine="557"/>
        <w:jc w:val="both"/>
        <w:rPr>
          <w:color w:val="000000"/>
        </w:rPr>
      </w:pPr>
      <w:r w:rsidRPr="00E550B5">
        <w:rPr>
          <w:color w:val="000000"/>
        </w:rPr>
        <w:t>Сокращенное наименование Отдела: ОКС администрации Чухломского муниципального округа Костромской области.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43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2"/>
        </w:rPr>
        <w:t>Место нахождения Отдела: Костромская область, Чухломский район, г.</w:t>
      </w:r>
      <w:r w:rsidR="00DD6053">
        <w:rPr>
          <w:color w:val="000000"/>
          <w:spacing w:val="2"/>
        </w:rPr>
        <w:t xml:space="preserve"> </w:t>
      </w:r>
      <w:r w:rsidRPr="00E550B5">
        <w:rPr>
          <w:color w:val="000000"/>
          <w:spacing w:val="2"/>
        </w:rPr>
        <w:t xml:space="preserve">Чухлома, </w:t>
      </w:r>
      <w:r w:rsidRPr="00E550B5">
        <w:rPr>
          <w:color w:val="000000"/>
        </w:rPr>
        <w:t>пл. Революции, дом 11.</w:t>
      </w:r>
    </w:p>
    <w:p w:rsidR="00E550B5" w:rsidRPr="00E550B5" w:rsidRDefault="00E550B5" w:rsidP="00E550B5">
      <w:pPr>
        <w:shd w:val="clear" w:color="auto" w:fill="FFFFFF"/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2"/>
        </w:rPr>
        <w:t>1.2 Отдел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нормативными документами Государственного комитета Российской Федерации по строительству и жилищно-коммунальному комплексу, нормативно- методическими документами органа архитектуры и градостроительства Костромской области, Уставом муниципального образова</w:t>
      </w:r>
      <w:r w:rsidRPr="00E550B5">
        <w:rPr>
          <w:color w:val="000000"/>
          <w:spacing w:val="2"/>
        </w:rPr>
        <w:softHyphen/>
      </w:r>
      <w:r w:rsidRPr="00E550B5">
        <w:rPr>
          <w:color w:val="000000"/>
        </w:rPr>
        <w:t>ния Чухломский муниципальный округ Костромской области и настоящим положением.</w:t>
      </w:r>
    </w:p>
    <w:p w:rsidR="00E550B5" w:rsidRPr="00E550B5" w:rsidRDefault="00E550B5" w:rsidP="00E550B5">
      <w:pPr>
        <w:shd w:val="clear" w:color="auto" w:fill="FFFFFF"/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3"/>
        </w:rPr>
        <w:t xml:space="preserve">1.3.Отдел, как структурное подразделение, администрации муниципального округа </w:t>
      </w:r>
      <w:r w:rsidRPr="00E550B5">
        <w:rPr>
          <w:color w:val="000000"/>
        </w:rPr>
        <w:t>осуществляет координацию деятельности по вопросам строительства, капитального ремонта архитектуры и градостроительства.</w:t>
      </w:r>
    </w:p>
    <w:p w:rsidR="00E550B5" w:rsidRDefault="00E550B5" w:rsidP="00E550B5">
      <w:pPr>
        <w:shd w:val="clear" w:color="auto" w:fill="FFFFFF"/>
        <w:tabs>
          <w:tab w:val="left" w:pos="0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>1.4.В своей деятельности отдел подотчетен главе муниципального округа, а также департаменту строительства и управлению архитектуры и градостроительства Костромской области, осуществляющему координацию деятельности местных органов капитального строительства и архитектуры на территории Костромской области.</w:t>
      </w:r>
    </w:p>
    <w:p w:rsidR="00DD6053" w:rsidRPr="00E550B5" w:rsidRDefault="00DD6053" w:rsidP="00E550B5">
      <w:pPr>
        <w:shd w:val="clear" w:color="auto" w:fill="FFFFFF"/>
        <w:tabs>
          <w:tab w:val="left" w:pos="0"/>
        </w:tabs>
        <w:spacing w:line="274" w:lineRule="exact"/>
        <w:ind w:firstLine="567"/>
        <w:jc w:val="both"/>
        <w:rPr>
          <w:color w:val="000000"/>
        </w:rPr>
      </w:pPr>
      <w:bookmarkStart w:id="0" w:name="_GoBack"/>
      <w:bookmarkEnd w:id="0"/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before="5" w:line="274" w:lineRule="exact"/>
        <w:ind w:right="-15" w:firstLine="142"/>
        <w:jc w:val="center"/>
        <w:rPr>
          <w:b/>
          <w:bCs/>
          <w:color w:val="000000"/>
          <w:spacing w:val="-3"/>
        </w:rPr>
      </w:pPr>
      <w:r w:rsidRPr="00E550B5">
        <w:rPr>
          <w:b/>
          <w:bCs/>
          <w:color w:val="000000"/>
          <w:spacing w:val="-3"/>
        </w:rPr>
        <w:t>2. Основные задачи отдела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before="5" w:line="274" w:lineRule="exact"/>
        <w:ind w:right="2765" w:firstLine="142"/>
        <w:jc w:val="both"/>
        <w:rPr>
          <w:b/>
          <w:bCs/>
          <w:color w:val="000000"/>
          <w:spacing w:val="-3"/>
        </w:rPr>
      </w:pP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before="5" w:line="274" w:lineRule="exact"/>
        <w:ind w:right="2765" w:firstLine="709"/>
        <w:jc w:val="both"/>
        <w:rPr>
          <w:color w:val="000000"/>
          <w:spacing w:val="-1"/>
        </w:rPr>
      </w:pPr>
      <w:r w:rsidRPr="00E550B5">
        <w:rPr>
          <w:color w:val="000000"/>
          <w:spacing w:val="-1"/>
        </w:rPr>
        <w:t>Основными задачами отдела являются: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6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1"/>
        </w:rPr>
        <w:t>2.1. эффективное распределение и использование полученных бюджетных и иных ин</w:t>
      </w:r>
      <w:r w:rsidRPr="00E550B5">
        <w:rPr>
          <w:color w:val="000000"/>
        </w:rPr>
        <w:t>вестиционных средств;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6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3"/>
        </w:rPr>
        <w:t>2.2. повышение эффективности расходов местных бюджетов на строительство и ре</w:t>
      </w:r>
      <w:r w:rsidRPr="00E550B5">
        <w:rPr>
          <w:color w:val="000000"/>
        </w:rPr>
        <w:t>конструкцию объектов муниципальной собственности;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6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1"/>
        </w:rPr>
        <w:t xml:space="preserve">2.3. своевременное и качественное формирование программы капитальных вложений </w:t>
      </w:r>
      <w:r w:rsidRPr="00E550B5">
        <w:rPr>
          <w:color w:val="000000"/>
        </w:rPr>
        <w:t>на текущий год и их перспективное планирование;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6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>2.4. обеспечение, совместно с другими участниками строительного процесса, исполне</w:t>
      </w:r>
      <w:r w:rsidRPr="00E550B5">
        <w:rPr>
          <w:color w:val="000000"/>
        </w:rPr>
        <w:softHyphen/>
      </w:r>
      <w:r w:rsidRPr="00E550B5">
        <w:rPr>
          <w:color w:val="000000"/>
          <w:spacing w:val="1"/>
        </w:rPr>
        <w:t>ния утвержденной годовой адресной инвестиционной программы по объектам муниципаль</w:t>
      </w:r>
      <w:r w:rsidRPr="00E550B5">
        <w:rPr>
          <w:color w:val="000000"/>
          <w:spacing w:val="1"/>
        </w:rPr>
        <w:softHyphen/>
        <w:t>ного заказа; обеспечение технического надзора и контроля качества при строительстве и ре</w:t>
      </w:r>
      <w:r w:rsidRPr="00E550B5">
        <w:rPr>
          <w:color w:val="000000"/>
        </w:rPr>
        <w:t>конструкции объектов;</w:t>
      </w:r>
    </w:p>
    <w:p w:rsidR="00E550B5" w:rsidRPr="00E550B5" w:rsidRDefault="00E550B5" w:rsidP="00E550B5">
      <w:pPr>
        <w:numPr>
          <w:ilvl w:val="0"/>
          <w:numId w:val="1"/>
        </w:numPr>
        <w:shd w:val="clear" w:color="auto" w:fill="FFFFFF"/>
        <w:tabs>
          <w:tab w:val="left" w:pos="0"/>
          <w:tab w:val="left" w:pos="104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 xml:space="preserve"> обеспечение экономической и технической эффективности проектных решений по строительным объектам, финансируемым из местных бюджетов;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ind w:firstLine="567"/>
        <w:jc w:val="both"/>
        <w:rPr>
          <w:color w:val="000000"/>
          <w:spacing w:val="-1"/>
        </w:rPr>
      </w:pPr>
      <w:r w:rsidRPr="00E550B5">
        <w:rPr>
          <w:color w:val="000000"/>
          <w:spacing w:val="2"/>
        </w:rPr>
        <w:t xml:space="preserve">2.6. подготовка и планирование инженерного обеспечения мероприятий гражданской </w:t>
      </w:r>
      <w:r w:rsidRPr="00E550B5">
        <w:rPr>
          <w:color w:val="000000"/>
          <w:spacing w:val="-1"/>
        </w:rPr>
        <w:t>обороны, предотвращения и ликвидации чрезвычайных ситуаций природного и техногенного</w:t>
      </w:r>
      <w:r w:rsidR="007D723C">
        <w:rPr>
          <w:color w:val="000000"/>
          <w:spacing w:val="-1"/>
        </w:rPr>
        <w:t xml:space="preserve">     </w:t>
      </w:r>
      <w:r w:rsidRPr="00E550B5">
        <w:rPr>
          <w:color w:val="000000"/>
          <w:spacing w:val="-1"/>
        </w:rPr>
        <w:t xml:space="preserve"> характера;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464"/>
        </w:tabs>
        <w:spacing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>2.7. осуществление на территории округа деятельности по реализации полномочий в сфере строительства и архитектуры на создание безопасной, экологически чистой благоприятной среды жизнедеятельности, социальной, производственной и инженерно-транспортной инфраструктуры, бережное природопользование, сохранение исторического и культурного наследия, природного ландшафта, повышение уровня архитектурно- художественной выразительности застройки.</w:t>
      </w:r>
    </w:p>
    <w:p w:rsidR="00E550B5" w:rsidRPr="00E550B5" w:rsidRDefault="007D723C" w:rsidP="00E550B5">
      <w:pPr>
        <w:shd w:val="clear" w:color="auto" w:fill="FFFFFF"/>
        <w:spacing w:line="274" w:lineRule="exact"/>
        <w:ind w:left="605" w:right="922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</w:t>
      </w:r>
    </w:p>
    <w:p w:rsidR="00E550B5" w:rsidRPr="00E550B5" w:rsidRDefault="00E550B5" w:rsidP="00E550B5">
      <w:pPr>
        <w:shd w:val="clear" w:color="auto" w:fill="FFFFFF"/>
        <w:spacing w:line="274" w:lineRule="exact"/>
        <w:ind w:right="-15"/>
        <w:jc w:val="center"/>
        <w:rPr>
          <w:b/>
          <w:bCs/>
          <w:color w:val="000000"/>
        </w:rPr>
      </w:pPr>
      <w:r w:rsidRPr="00E550B5">
        <w:rPr>
          <w:b/>
          <w:bCs/>
          <w:color w:val="000000"/>
        </w:rPr>
        <w:t>3. Основные функции отдела</w:t>
      </w:r>
    </w:p>
    <w:p w:rsidR="00E550B5" w:rsidRPr="00E550B5" w:rsidRDefault="00E550B5" w:rsidP="00E550B5">
      <w:pPr>
        <w:shd w:val="clear" w:color="auto" w:fill="FFFFFF"/>
        <w:spacing w:line="274" w:lineRule="exact"/>
        <w:ind w:left="605" w:right="922"/>
        <w:rPr>
          <w:b/>
          <w:bCs/>
          <w:color w:val="000000"/>
        </w:rPr>
      </w:pPr>
    </w:p>
    <w:p w:rsidR="00E550B5" w:rsidRPr="00E550B5" w:rsidRDefault="00E550B5" w:rsidP="00E550B5">
      <w:pPr>
        <w:shd w:val="clear" w:color="auto" w:fill="FFFFFF"/>
        <w:spacing w:line="274" w:lineRule="exact"/>
        <w:ind w:right="-15" w:firstLine="567"/>
        <w:jc w:val="both"/>
        <w:rPr>
          <w:color w:val="000000"/>
          <w:spacing w:val="-1"/>
        </w:rPr>
      </w:pPr>
      <w:r w:rsidRPr="00E550B5">
        <w:rPr>
          <w:color w:val="000000"/>
          <w:spacing w:val="-1"/>
        </w:rPr>
        <w:lastRenderedPageBreak/>
        <w:t>Для решения поставленных задач отдел осуществляет следующие функции:</w:t>
      </w:r>
    </w:p>
    <w:p w:rsidR="00E550B5" w:rsidRPr="00E550B5" w:rsidRDefault="00E550B5" w:rsidP="00E550B5">
      <w:pPr>
        <w:numPr>
          <w:ilvl w:val="0"/>
          <w:numId w:val="2"/>
        </w:numPr>
        <w:shd w:val="clear" w:color="auto" w:fill="FFFFFF"/>
        <w:tabs>
          <w:tab w:val="left" w:pos="142"/>
          <w:tab w:val="left" w:pos="104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3"/>
        </w:rPr>
        <w:t xml:space="preserve"> оформляет необходимые лицензии на осуществление своей деятельности в соот</w:t>
      </w:r>
      <w:r w:rsidRPr="00E550B5">
        <w:rPr>
          <w:color w:val="000000"/>
        </w:rPr>
        <w:t>ветствии с Федеральным законом "О лицензировании отдельных видов деятельности";</w:t>
      </w:r>
    </w:p>
    <w:p w:rsidR="00E550B5" w:rsidRPr="00E550B5" w:rsidRDefault="00E550B5" w:rsidP="00E550B5">
      <w:pPr>
        <w:numPr>
          <w:ilvl w:val="0"/>
          <w:numId w:val="2"/>
        </w:numPr>
        <w:shd w:val="clear" w:color="auto" w:fill="FFFFFF"/>
        <w:tabs>
          <w:tab w:val="left" w:pos="142"/>
          <w:tab w:val="left" w:pos="104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1"/>
        </w:rPr>
        <w:t xml:space="preserve"> выступает застройщиком-заказчиком по строительству и реконструкции объектов муниципальной собственности (зданий, строений и т.д.); заключает договора с проектными </w:t>
      </w:r>
      <w:r w:rsidRPr="00E550B5">
        <w:rPr>
          <w:color w:val="000000"/>
        </w:rPr>
        <w:t>и строительными организациями, контролирует их исполнение в установленные сроки;</w:t>
      </w:r>
    </w:p>
    <w:p w:rsidR="00E550B5" w:rsidRPr="00E550B5" w:rsidRDefault="00E550B5" w:rsidP="00E550B5">
      <w:pPr>
        <w:numPr>
          <w:ilvl w:val="0"/>
          <w:numId w:val="2"/>
        </w:numPr>
        <w:shd w:val="clear" w:color="auto" w:fill="FFFFFF"/>
        <w:tabs>
          <w:tab w:val="left" w:pos="142"/>
          <w:tab w:val="left" w:pos="104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 xml:space="preserve"> во взаимодействии с отделом экономики и сельского хозяйства органи</w:t>
      </w:r>
      <w:r w:rsidRPr="00E550B5">
        <w:rPr>
          <w:color w:val="000000"/>
        </w:rPr>
        <w:softHyphen/>
        <w:t>зует работу по формированию программы капитального строительства и реконструкции объектов муниципальной собственности;</w:t>
      </w:r>
      <w:r w:rsidR="007D723C">
        <w:rPr>
          <w:color w:val="000000"/>
        </w:rPr>
        <w:t xml:space="preserve">  </w:t>
      </w:r>
    </w:p>
    <w:p w:rsidR="00E550B5" w:rsidRPr="00E550B5" w:rsidRDefault="00E550B5" w:rsidP="00E550B5">
      <w:pPr>
        <w:numPr>
          <w:ilvl w:val="0"/>
          <w:numId w:val="2"/>
        </w:numPr>
        <w:shd w:val="clear" w:color="auto" w:fill="FFFFFF"/>
        <w:tabs>
          <w:tab w:val="left" w:pos="142"/>
          <w:tab w:val="left" w:pos="1042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 xml:space="preserve"> </w:t>
      </w:r>
      <w:r w:rsidRPr="00E550B5">
        <w:rPr>
          <w:color w:val="000000"/>
          <w:spacing w:val="2"/>
        </w:rPr>
        <w:t xml:space="preserve">обеспечивает совместно с финансовым отделом администрации муниципального округа, финансирование капитальных </w:t>
      </w:r>
      <w:r w:rsidRPr="00E550B5">
        <w:rPr>
          <w:color w:val="000000"/>
          <w:spacing w:val="3"/>
        </w:rPr>
        <w:t>вложений по объектам строительства в соответствии с муниципальным заказом и бюджет</w:t>
      </w:r>
      <w:r w:rsidRPr="00E550B5">
        <w:rPr>
          <w:color w:val="000000"/>
          <w:spacing w:val="3"/>
        </w:rPr>
        <w:softHyphen/>
      </w:r>
      <w:r w:rsidRPr="00E550B5">
        <w:rPr>
          <w:color w:val="000000"/>
        </w:rPr>
        <w:t>ными ассигнованиями;</w:t>
      </w:r>
    </w:p>
    <w:p w:rsidR="00E550B5" w:rsidRPr="00E550B5" w:rsidRDefault="00E550B5" w:rsidP="00E550B5">
      <w:pPr>
        <w:shd w:val="clear" w:color="auto" w:fill="FFFFFF"/>
        <w:tabs>
          <w:tab w:val="left" w:pos="360"/>
          <w:tab w:val="left" w:pos="787"/>
        </w:tabs>
        <w:spacing w:before="5" w:line="274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  <w:spacing w:val="-1"/>
        </w:rPr>
        <w:t>3.5.</w:t>
      </w:r>
      <w:r w:rsidR="007D723C">
        <w:rPr>
          <w:color w:val="000000"/>
          <w:spacing w:val="-1"/>
        </w:rPr>
        <w:t xml:space="preserve"> </w:t>
      </w:r>
      <w:r w:rsidRPr="00E550B5">
        <w:rPr>
          <w:color w:val="000000"/>
          <w:spacing w:val="-1"/>
        </w:rPr>
        <w:t>выступает от своего имени, а также в установленном порядке представляет интере</w:t>
      </w:r>
      <w:r w:rsidRPr="00E550B5">
        <w:rPr>
          <w:color w:val="000000"/>
          <w:spacing w:val="-1"/>
        </w:rPr>
        <w:softHyphen/>
      </w:r>
      <w:r w:rsidRPr="00E550B5">
        <w:rPr>
          <w:color w:val="000000"/>
          <w:spacing w:val="6"/>
        </w:rPr>
        <w:t xml:space="preserve">сы администрации муниципального округа, в пределах своей компетенции, в судебных, </w:t>
      </w:r>
      <w:r w:rsidRPr="00E550B5">
        <w:rPr>
          <w:color w:val="000000"/>
        </w:rPr>
        <w:t>арбитражных и иных государственных органах, во взаимоотношениях с физическими и юри</w:t>
      </w:r>
      <w:r w:rsidRPr="00E550B5">
        <w:rPr>
          <w:color w:val="000000"/>
        </w:rPr>
        <w:softHyphen/>
      </w:r>
      <w:r w:rsidRPr="00E550B5">
        <w:rPr>
          <w:color w:val="000000"/>
          <w:spacing w:val="1"/>
        </w:rPr>
        <w:t>дическими лицами;</w:t>
      </w:r>
    </w:p>
    <w:p w:rsidR="00E550B5" w:rsidRPr="00E550B5" w:rsidRDefault="007D723C" w:rsidP="00E550B5">
      <w:pPr>
        <w:shd w:val="clear" w:color="auto" w:fill="FFFFFF"/>
        <w:tabs>
          <w:tab w:val="left" w:pos="360"/>
          <w:tab w:val="left" w:pos="787"/>
        </w:tabs>
        <w:spacing w:before="5" w:line="274" w:lineRule="exact"/>
        <w:ind w:firstLine="567"/>
        <w:jc w:val="both"/>
        <w:rPr>
          <w:color w:val="000000"/>
        </w:rPr>
      </w:pPr>
      <w:r>
        <w:rPr>
          <w:color w:val="000000"/>
          <w:spacing w:val="1"/>
        </w:rPr>
        <w:t xml:space="preserve">     </w:t>
      </w:r>
      <w:r w:rsidR="00E550B5" w:rsidRPr="00E550B5">
        <w:rPr>
          <w:color w:val="000000"/>
        </w:rPr>
        <w:t>3.6.</w:t>
      </w:r>
      <w:r>
        <w:rPr>
          <w:color w:val="000000"/>
        </w:rPr>
        <w:t xml:space="preserve"> </w:t>
      </w:r>
      <w:r w:rsidR="00E550B5" w:rsidRPr="00E550B5">
        <w:rPr>
          <w:color w:val="000000"/>
        </w:rPr>
        <w:t>совместно с отделами администрации муниципального округа: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274" w:lineRule="exact"/>
        <w:ind w:firstLine="426"/>
        <w:jc w:val="both"/>
        <w:rPr>
          <w:color w:val="000000"/>
        </w:rPr>
      </w:pPr>
      <w:r w:rsidRPr="00E550B5">
        <w:rPr>
          <w:color w:val="000000"/>
          <w:spacing w:val="7"/>
        </w:rPr>
        <w:t xml:space="preserve"> 3.6.1.разрабатывает и представляет в установленные сроки</w:t>
      </w:r>
      <w:r w:rsidR="007D723C">
        <w:rPr>
          <w:color w:val="000000"/>
          <w:spacing w:val="7"/>
        </w:rPr>
        <w:t xml:space="preserve"> </w:t>
      </w:r>
      <w:r w:rsidRPr="00E550B5">
        <w:rPr>
          <w:color w:val="000000"/>
          <w:spacing w:val="7"/>
        </w:rPr>
        <w:t xml:space="preserve">бюджетные заявки на </w:t>
      </w:r>
      <w:r w:rsidRPr="00E550B5">
        <w:rPr>
          <w:color w:val="000000"/>
        </w:rPr>
        <w:t>строительство и реконструкцию объектов, совместно финансируемых из областного и феде</w:t>
      </w:r>
      <w:r w:rsidRPr="00E550B5">
        <w:rPr>
          <w:color w:val="000000"/>
        </w:rPr>
        <w:softHyphen/>
        <w:t>рального бюджетов;</w:t>
      </w:r>
      <w:r w:rsidR="007D723C">
        <w:rPr>
          <w:color w:val="000000"/>
        </w:rPr>
        <w:t xml:space="preserve"> </w:t>
      </w:r>
    </w:p>
    <w:p w:rsidR="00E550B5" w:rsidRPr="00E550B5" w:rsidRDefault="00E550B5" w:rsidP="00CF7023">
      <w:pPr>
        <w:shd w:val="clear" w:color="auto" w:fill="FFFFFF"/>
        <w:tabs>
          <w:tab w:val="left" w:pos="0"/>
          <w:tab w:val="left" w:pos="427"/>
        </w:tabs>
        <w:spacing w:line="274" w:lineRule="exact"/>
        <w:ind w:firstLine="709"/>
        <w:jc w:val="both"/>
        <w:rPr>
          <w:color w:val="000000"/>
        </w:rPr>
      </w:pPr>
      <w:r w:rsidRPr="00E550B5">
        <w:rPr>
          <w:color w:val="000000"/>
          <w:spacing w:val="3"/>
        </w:rPr>
        <w:t>3.7.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создает базу данных по направлениям деятельности отдела: представляет в уста</w:t>
      </w:r>
      <w:r w:rsidRPr="00E550B5">
        <w:rPr>
          <w:color w:val="000000"/>
          <w:spacing w:val="-1"/>
        </w:rPr>
        <w:t>новленные сроки отчеты о своей деятельности</w:t>
      </w:r>
      <w:r w:rsidRPr="00E550B5">
        <w:rPr>
          <w:color w:val="000000"/>
        </w:rPr>
        <w:t>;</w:t>
      </w:r>
    </w:p>
    <w:p w:rsidR="00E550B5" w:rsidRPr="00E550B5" w:rsidRDefault="00E550B5" w:rsidP="00CF7023">
      <w:pPr>
        <w:shd w:val="clear" w:color="auto" w:fill="FFFFFF"/>
        <w:tabs>
          <w:tab w:val="left" w:pos="615"/>
          <w:tab w:val="left" w:pos="1042"/>
        </w:tabs>
        <w:spacing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>3.8. участвует в реализации региональных и федеральных программ в сфере своей дея</w:t>
      </w:r>
      <w:r w:rsidRPr="00E550B5">
        <w:rPr>
          <w:color w:val="000000"/>
          <w:spacing w:val="8"/>
        </w:rPr>
        <w:t xml:space="preserve">тельности, в разработке и реализации отраслевых программ развития инфраструктуры </w:t>
      </w:r>
      <w:r w:rsidRPr="00E550B5">
        <w:rPr>
          <w:color w:val="000000"/>
        </w:rPr>
        <w:t>муниципального округа;</w:t>
      </w:r>
    </w:p>
    <w:p w:rsidR="00E550B5" w:rsidRPr="00E550B5" w:rsidRDefault="00E550B5" w:rsidP="00E550B5">
      <w:pPr>
        <w:shd w:val="clear" w:color="auto" w:fill="FFFFFF"/>
        <w:tabs>
          <w:tab w:val="left" w:pos="610"/>
          <w:tab w:val="left" w:pos="1157"/>
        </w:tabs>
        <w:spacing w:line="274" w:lineRule="exact"/>
        <w:ind w:firstLine="709"/>
        <w:jc w:val="both"/>
        <w:rPr>
          <w:color w:val="000000"/>
          <w:spacing w:val="-4"/>
        </w:rPr>
      </w:pPr>
      <w:r w:rsidRPr="00E550B5">
        <w:rPr>
          <w:color w:val="000000"/>
          <w:spacing w:val="2"/>
        </w:rPr>
        <w:t>3.9. рассматривает в установленном порядке заявления, жалобы и иные обращения граждан, должностных лиц, в пределах своей компетен</w:t>
      </w:r>
      <w:r w:rsidRPr="00E550B5">
        <w:rPr>
          <w:color w:val="000000"/>
          <w:spacing w:val="2"/>
        </w:rPr>
        <w:softHyphen/>
        <w:t>ц</w:t>
      </w:r>
      <w:r w:rsidRPr="00E550B5">
        <w:rPr>
          <w:color w:val="000000"/>
          <w:spacing w:val="-4"/>
        </w:rPr>
        <w:t>ии;</w:t>
      </w:r>
    </w:p>
    <w:p w:rsidR="00E550B5" w:rsidRPr="00E550B5" w:rsidRDefault="00E550B5" w:rsidP="00E550B5">
      <w:pPr>
        <w:shd w:val="clear" w:color="auto" w:fill="FFFFFF"/>
        <w:tabs>
          <w:tab w:val="left" w:pos="610"/>
          <w:tab w:val="left" w:pos="1157"/>
        </w:tabs>
        <w:spacing w:line="274" w:lineRule="exact"/>
        <w:ind w:firstLine="709"/>
        <w:jc w:val="both"/>
        <w:rPr>
          <w:color w:val="000000"/>
        </w:rPr>
      </w:pPr>
      <w:r w:rsidRPr="00E550B5">
        <w:rPr>
          <w:color w:val="000000"/>
          <w:spacing w:val="-1"/>
        </w:rPr>
        <w:t xml:space="preserve">3.10. планирует модернизацию и развитие жилищно-коммунального комплекса округа, </w:t>
      </w:r>
      <w:r w:rsidRPr="00E550B5">
        <w:rPr>
          <w:color w:val="000000"/>
        </w:rPr>
        <w:t>разработку лимитов потребления топливно-энергетических ресурсов;</w:t>
      </w:r>
    </w:p>
    <w:p w:rsidR="00E550B5" w:rsidRPr="00E550B5" w:rsidRDefault="00E550B5" w:rsidP="00E550B5">
      <w:pPr>
        <w:shd w:val="clear" w:color="auto" w:fill="FFFFFF"/>
        <w:tabs>
          <w:tab w:val="left" w:pos="610"/>
          <w:tab w:val="left" w:pos="1157"/>
        </w:tabs>
        <w:spacing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>3.11. ведет мониторинг над разработкой экономически обоснованных тарифов на услуги предприятий ЖКХ округа;</w:t>
      </w:r>
    </w:p>
    <w:p w:rsidR="00E550B5" w:rsidRPr="00E550B5" w:rsidRDefault="007D723C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jc w:val="both"/>
        <w:rPr>
          <w:color w:val="000000"/>
        </w:rPr>
      </w:pPr>
      <w:r>
        <w:rPr>
          <w:color w:val="000000"/>
          <w:spacing w:val="-2"/>
        </w:rPr>
        <w:t xml:space="preserve">       </w:t>
      </w:r>
      <w:r w:rsidR="00E550B5" w:rsidRPr="00E550B5">
        <w:rPr>
          <w:color w:val="000000"/>
        </w:rPr>
        <w:t>3.12. разрабатывает проектно- сметную документацию для объектов строящихся за счет средств федерального, областного и местного бюджетов;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>3.13. участвует в организации подготовки документов: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284"/>
        <w:jc w:val="both"/>
        <w:rPr>
          <w:color w:val="FF0000"/>
        </w:rPr>
      </w:pPr>
      <w:r w:rsidRPr="00E550B5">
        <w:rPr>
          <w:color w:val="000000"/>
        </w:rPr>
        <w:t>- территориального планирования и генерального плана муниципального округа</w:t>
      </w:r>
      <w:r w:rsidRPr="00E550B5">
        <w:t>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284"/>
        <w:jc w:val="both"/>
        <w:rPr>
          <w:color w:val="000000"/>
        </w:rPr>
      </w:pPr>
      <w:r w:rsidRPr="00E550B5">
        <w:rPr>
          <w:color w:val="000000"/>
        </w:rPr>
        <w:t>- градостроительного зонирования;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284"/>
        <w:jc w:val="both"/>
        <w:rPr>
          <w:color w:val="FF0000"/>
        </w:rPr>
      </w:pPr>
      <w:r w:rsidRPr="00E550B5">
        <w:rPr>
          <w:color w:val="000000"/>
        </w:rPr>
        <w:t>- правил землепользования и застройки территории муниципального округа</w:t>
      </w:r>
      <w:r w:rsidRPr="00E550B5">
        <w:t>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284"/>
        <w:jc w:val="both"/>
        <w:rPr>
          <w:color w:val="000000"/>
        </w:rPr>
      </w:pPr>
      <w:r w:rsidRPr="00E550B5">
        <w:rPr>
          <w:color w:val="000000"/>
        </w:rPr>
        <w:t>- по планировке территории;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FF0000"/>
        </w:rPr>
      </w:pPr>
      <w:r w:rsidRPr="00E550B5">
        <w:rPr>
          <w:color w:val="000000"/>
        </w:rPr>
        <w:t>3.15. участвует в рассмотрении и согласовании территориальных целевых программ по вопросам жилищного строительства, развития инженерной и транспортной инфраструктур и иным вопросам территориального развития</w:t>
      </w:r>
      <w:r w:rsidRPr="00E550B5">
        <w:t>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 xml:space="preserve">3.16. подготавливает проекты решений </w:t>
      </w:r>
      <w:r w:rsidRPr="00E550B5">
        <w:t>Думы Чухломского муниципального округа</w:t>
      </w:r>
      <w:r w:rsidRPr="00E550B5">
        <w:rPr>
          <w:color w:val="000000"/>
        </w:rPr>
        <w:t xml:space="preserve">, постановлений и распоряжений </w:t>
      </w:r>
      <w:r w:rsidRPr="00E550B5">
        <w:t>главы администрации муниципального</w:t>
      </w:r>
      <w:r w:rsidRPr="00E550B5">
        <w:rPr>
          <w:color w:val="000000"/>
        </w:rPr>
        <w:t xml:space="preserve"> округа в области регулирования архитектурной и градостроительной деятельности в пределах своей компетенции в области для застройщиков всех форм собственности;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 xml:space="preserve">3.17. подготавливает предложения об установлении и изменении </w:t>
      </w:r>
      <w:r w:rsidRPr="00E550B5">
        <w:t>границ территории округа,</w:t>
      </w:r>
      <w:r w:rsidRPr="00E550B5">
        <w:rPr>
          <w:color w:val="000000"/>
        </w:rPr>
        <w:t xml:space="preserve"> участвует в подготовке предложений по установлению и изменению границ объектов градостроительной деятельности с особым режимом регулирования;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</w:rPr>
      </w:pPr>
      <w:r w:rsidRPr="00E550B5">
        <w:rPr>
          <w:color w:val="000000"/>
        </w:rPr>
        <w:t>3.18. согласовывает в установленном порядке проектную документацию в отношении объектов жилищно-гражданского, производственного, коммунального и природоохранного назначения, инженерной и транспортной инфраструктур, а также благоустройства территорий населенных пунктов округа;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  <w:spacing w:val="1"/>
        </w:rPr>
      </w:pPr>
      <w:r w:rsidRPr="00E550B5">
        <w:rPr>
          <w:color w:val="000000"/>
          <w:spacing w:val="7"/>
        </w:rPr>
        <w:t>3.19.</w:t>
      </w:r>
      <w:r w:rsidR="007D723C">
        <w:rPr>
          <w:color w:val="000000"/>
          <w:spacing w:val="7"/>
        </w:rPr>
        <w:t xml:space="preserve"> </w:t>
      </w:r>
      <w:r w:rsidRPr="00E550B5">
        <w:rPr>
          <w:color w:val="000000"/>
          <w:spacing w:val="7"/>
        </w:rPr>
        <w:t xml:space="preserve">рассматривает и согласовывает проекты охранных зон </w:t>
      </w:r>
      <w:r w:rsidRPr="00E550B5">
        <w:rPr>
          <w:color w:val="000000"/>
          <w:spacing w:val="4"/>
        </w:rPr>
        <w:t>памятников природы, истории и культуры, имеющих региональное и</w:t>
      </w:r>
      <w:r w:rsidR="007D723C">
        <w:rPr>
          <w:color w:val="000000"/>
          <w:spacing w:val="4"/>
        </w:rPr>
        <w:t xml:space="preserve"> </w:t>
      </w:r>
      <w:r w:rsidRPr="00E550B5">
        <w:rPr>
          <w:color w:val="000000"/>
          <w:spacing w:val="1"/>
        </w:rPr>
        <w:t>местное значение, и контролирует их соблюдение (исполнение);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000000"/>
          <w:spacing w:val="3"/>
        </w:rPr>
      </w:pPr>
      <w:r w:rsidRPr="00E550B5">
        <w:rPr>
          <w:color w:val="000000"/>
          <w:spacing w:val="2"/>
        </w:rPr>
        <w:lastRenderedPageBreak/>
        <w:t xml:space="preserve">3.20. осуществляет подготовку исходно-разрешительной документации на </w:t>
      </w:r>
      <w:r w:rsidRPr="00E550B5">
        <w:rPr>
          <w:color w:val="000000"/>
        </w:rPr>
        <w:t xml:space="preserve">получение </w:t>
      </w:r>
      <w:proofErr w:type="spellStart"/>
      <w:r w:rsidRPr="00E550B5">
        <w:rPr>
          <w:color w:val="000000"/>
        </w:rPr>
        <w:t>техусловий</w:t>
      </w:r>
      <w:proofErr w:type="spellEnd"/>
      <w:r w:rsidRPr="00E550B5">
        <w:rPr>
          <w:color w:val="000000"/>
        </w:rPr>
        <w:t xml:space="preserve"> и необходимых согласований в целях предвари</w:t>
      </w:r>
      <w:r w:rsidRPr="00E550B5">
        <w:rPr>
          <w:color w:val="000000"/>
          <w:spacing w:val="1"/>
        </w:rPr>
        <w:t xml:space="preserve">тельного выбора земельного участка и получении разрешения на </w:t>
      </w:r>
      <w:r w:rsidRPr="00E550B5">
        <w:rPr>
          <w:color w:val="000000"/>
          <w:spacing w:val="3"/>
        </w:rPr>
        <w:t>строительство объекта;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709"/>
        <w:jc w:val="both"/>
        <w:rPr>
          <w:color w:val="FF0000"/>
          <w:spacing w:val="1"/>
        </w:rPr>
      </w:pPr>
      <w:r w:rsidRPr="00E550B5">
        <w:rPr>
          <w:color w:val="000000"/>
        </w:rPr>
        <w:t>3.21.</w:t>
      </w:r>
      <w:r w:rsidR="007D723C">
        <w:rPr>
          <w:color w:val="000000"/>
        </w:rPr>
        <w:t xml:space="preserve"> </w:t>
      </w:r>
      <w:r w:rsidRPr="00E550B5">
        <w:rPr>
          <w:color w:val="000000"/>
        </w:rPr>
        <w:t>ведет</w:t>
      </w:r>
      <w:r w:rsidRPr="00E550B5">
        <w:rPr>
          <w:color w:val="000000"/>
          <w:spacing w:val="5"/>
        </w:rPr>
        <w:t xml:space="preserve"> регистрацию</w:t>
      </w:r>
      <w:r w:rsidR="00CF7023">
        <w:rPr>
          <w:color w:val="000000"/>
          <w:spacing w:val="5"/>
        </w:rPr>
        <w:t xml:space="preserve"> </w:t>
      </w:r>
      <w:r w:rsidRPr="00E550B5">
        <w:rPr>
          <w:color w:val="000000"/>
          <w:spacing w:val="5"/>
        </w:rPr>
        <w:t>и выдачу разрешительной</w:t>
      </w:r>
      <w:r w:rsidRPr="00E550B5">
        <w:rPr>
          <w:color w:val="000000"/>
        </w:rPr>
        <w:t xml:space="preserve"> документации на строительство, реконструкцию зданий и сооружений, </w:t>
      </w:r>
      <w:r w:rsidRPr="00E550B5">
        <w:rPr>
          <w:color w:val="000000"/>
          <w:spacing w:val="11"/>
        </w:rPr>
        <w:t xml:space="preserve">установку временных сооружений на территории </w:t>
      </w:r>
      <w:r w:rsidRPr="00E550B5">
        <w:rPr>
          <w:spacing w:val="11"/>
        </w:rPr>
        <w:t>округа</w:t>
      </w:r>
      <w:r w:rsidRPr="00E550B5">
        <w:rPr>
          <w:spacing w:val="1"/>
        </w:rPr>
        <w:t>;</w:t>
      </w:r>
    </w:p>
    <w:p w:rsidR="00E550B5" w:rsidRPr="00E550B5" w:rsidRDefault="007D723C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</w:t>
      </w:r>
      <w:r w:rsidR="00E550B5" w:rsidRPr="00E550B5">
        <w:rPr>
          <w:color w:val="000000"/>
        </w:rPr>
        <w:t>3.22.</w:t>
      </w:r>
      <w:r w:rsidR="00E550B5" w:rsidRPr="00E550B5">
        <w:rPr>
          <w:color w:val="000000"/>
          <w:spacing w:val="5"/>
        </w:rPr>
        <w:t xml:space="preserve"> участвует в проведении конкурсов и аукционов на праве аренды или </w:t>
      </w:r>
      <w:r w:rsidR="00E550B5" w:rsidRPr="00E550B5">
        <w:rPr>
          <w:color w:val="000000"/>
          <w:spacing w:val="1"/>
        </w:rPr>
        <w:t>продажи земельных участков и других объектов недвижимости;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567"/>
        <w:jc w:val="both"/>
        <w:rPr>
          <w:color w:val="000000"/>
          <w:spacing w:val="2"/>
        </w:rPr>
      </w:pPr>
      <w:r w:rsidRPr="00E550B5">
        <w:rPr>
          <w:color w:val="000000"/>
        </w:rPr>
        <w:t>3.23.</w:t>
      </w:r>
      <w:r w:rsidR="007D723C">
        <w:rPr>
          <w:color w:val="000000"/>
        </w:rPr>
        <w:t xml:space="preserve"> </w:t>
      </w:r>
      <w:proofErr w:type="gramStart"/>
      <w:r w:rsidRPr="00E550B5">
        <w:rPr>
          <w:color w:val="000000"/>
          <w:spacing w:val="1"/>
        </w:rPr>
        <w:t>формирует</w:t>
      </w:r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 xml:space="preserve"> в</w:t>
      </w:r>
      <w:proofErr w:type="gramEnd"/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>установленном</w:t>
      </w:r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>порядке</w:t>
      </w:r>
      <w:r w:rsidR="00CF7023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>строительный</w:t>
      </w:r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>паспорт</w:t>
      </w:r>
      <w:r w:rsidR="007D723C">
        <w:rPr>
          <w:color w:val="000000"/>
          <w:spacing w:val="1"/>
        </w:rPr>
        <w:t xml:space="preserve"> </w:t>
      </w:r>
      <w:r w:rsidRPr="00E550B5">
        <w:rPr>
          <w:color w:val="000000"/>
          <w:spacing w:val="1"/>
        </w:rPr>
        <w:t xml:space="preserve">для </w:t>
      </w:r>
      <w:r w:rsidRPr="00E550B5">
        <w:rPr>
          <w:color w:val="000000"/>
          <w:spacing w:val="2"/>
        </w:rPr>
        <w:t>оформления</w:t>
      </w:r>
      <w:r w:rsidR="007D723C">
        <w:rPr>
          <w:color w:val="000000"/>
          <w:spacing w:val="2"/>
        </w:rPr>
        <w:t xml:space="preserve">       </w:t>
      </w:r>
      <w:r w:rsidRPr="00E550B5">
        <w:rPr>
          <w:color w:val="000000"/>
          <w:spacing w:val="2"/>
        </w:rPr>
        <w:t>земельных</w:t>
      </w:r>
      <w:r w:rsidR="007D723C">
        <w:rPr>
          <w:color w:val="000000"/>
          <w:spacing w:val="2"/>
        </w:rPr>
        <w:t xml:space="preserve"> </w:t>
      </w:r>
      <w:r w:rsidRPr="00E550B5">
        <w:rPr>
          <w:color w:val="000000"/>
          <w:spacing w:val="2"/>
        </w:rPr>
        <w:t>участков</w:t>
      </w:r>
      <w:r w:rsidR="007D723C">
        <w:rPr>
          <w:color w:val="000000"/>
          <w:spacing w:val="2"/>
        </w:rPr>
        <w:t xml:space="preserve">  </w:t>
      </w:r>
      <w:r w:rsidRPr="00E550B5">
        <w:rPr>
          <w:color w:val="000000"/>
          <w:spacing w:val="2"/>
        </w:rPr>
        <w:t>под</w:t>
      </w:r>
      <w:r w:rsidR="00CF7023">
        <w:rPr>
          <w:color w:val="000000"/>
          <w:spacing w:val="2"/>
        </w:rPr>
        <w:t xml:space="preserve"> </w:t>
      </w:r>
      <w:r w:rsidRPr="00E550B5">
        <w:rPr>
          <w:color w:val="000000"/>
          <w:spacing w:val="2"/>
        </w:rPr>
        <w:t>строительство</w:t>
      </w:r>
      <w:r w:rsidR="007D723C">
        <w:rPr>
          <w:color w:val="000000"/>
          <w:spacing w:val="2"/>
        </w:rPr>
        <w:t xml:space="preserve"> </w:t>
      </w:r>
      <w:r w:rsidRPr="00E550B5">
        <w:rPr>
          <w:color w:val="000000"/>
          <w:spacing w:val="2"/>
        </w:rPr>
        <w:t>объектов</w:t>
      </w:r>
      <w:r w:rsidR="007D723C">
        <w:rPr>
          <w:color w:val="000000"/>
          <w:spacing w:val="2"/>
        </w:rPr>
        <w:t xml:space="preserve">     </w:t>
      </w:r>
      <w:r w:rsidRPr="00E550B5">
        <w:rPr>
          <w:color w:val="000000"/>
          <w:spacing w:val="1"/>
        </w:rPr>
        <w:t>различного назначения и выдаёт по заявкам заказчиков (застройщиков)</w:t>
      </w:r>
      <w:r w:rsidRPr="00E550B5">
        <w:rPr>
          <w:color w:val="000000"/>
        </w:rPr>
        <w:t xml:space="preserve"> </w:t>
      </w:r>
      <w:r w:rsidRPr="00E550B5">
        <w:rPr>
          <w:color w:val="000000"/>
          <w:spacing w:val="2"/>
        </w:rPr>
        <w:t>архитектурно-планировочные задания.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</w:rPr>
        <w:t>3.24.</w:t>
      </w:r>
      <w:r w:rsidR="007D723C">
        <w:rPr>
          <w:color w:val="000000"/>
        </w:rPr>
        <w:t xml:space="preserve"> </w:t>
      </w:r>
      <w:r w:rsidRPr="00E550B5">
        <w:rPr>
          <w:color w:val="000000"/>
          <w:spacing w:val="2"/>
        </w:rPr>
        <w:t xml:space="preserve">ведет обработку, регистрацию (учёт), хранение и </w:t>
      </w:r>
      <w:r w:rsidRPr="00E550B5">
        <w:rPr>
          <w:color w:val="000000"/>
          <w:spacing w:val="1"/>
        </w:rPr>
        <w:t>обновление кадастровой информации;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</w:rPr>
        <w:t>3.25</w:t>
      </w:r>
      <w:r w:rsidR="00CF7023">
        <w:rPr>
          <w:color w:val="000000"/>
        </w:rPr>
        <w:t xml:space="preserve">. </w:t>
      </w:r>
      <w:r w:rsidRPr="00E550B5">
        <w:rPr>
          <w:color w:val="000000"/>
        </w:rPr>
        <w:t>ведет мониторинг</w:t>
      </w:r>
      <w:r w:rsidRPr="00E550B5">
        <w:rPr>
          <w:color w:val="000000"/>
          <w:spacing w:val="1"/>
        </w:rPr>
        <w:t xml:space="preserve"> строящихся жилых домов;</w:t>
      </w:r>
    </w:p>
    <w:p w:rsidR="00E550B5" w:rsidRPr="00E550B5" w:rsidRDefault="00E550B5" w:rsidP="00E550B5">
      <w:pPr>
        <w:shd w:val="clear" w:color="auto" w:fill="FFFFFF"/>
        <w:tabs>
          <w:tab w:val="left" w:pos="615"/>
          <w:tab w:val="left" w:pos="1171"/>
        </w:tabs>
        <w:spacing w:before="5" w:line="274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</w:rPr>
        <w:t xml:space="preserve">3.26. </w:t>
      </w:r>
      <w:r w:rsidRPr="00E550B5">
        <w:rPr>
          <w:color w:val="000000"/>
          <w:spacing w:val="9"/>
        </w:rPr>
        <w:t>осуществляет приём, контроль и хранение материалов инженерно-</w:t>
      </w:r>
      <w:r w:rsidRPr="00E550B5">
        <w:rPr>
          <w:color w:val="000000"/>
          <w:spacing w:val="1"/>
        </w:rPr>
        <w:t>изыскательских предприятий;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52"/>
        </w:tabs>
        <w:spacing w:line="274" w:lineRule="exact"/>
        <w:ind w:firstLine="567"/>
        <w:rPr>
          <w:color w:val="000000"/>
          <w:spacing w:val="8"/>
        </w:rPr>
      </w:pPr>
      <w:r w:rsidRPr="00E550B5">
        <w:rPr>
          <w:color w:val="000000"/>
          <w:spacing w:val="8"/>
        </w:rPr>
        <w:t xml:space="preserve">3.27. участвует в проведении работ по инвентаризации земель и других </w:t>
      </w:r>
      <w:r w:rsidRPr="00E550B5">
        <w:rPr>
          <w:color w:val="000000"/>
          <w:spacing w:val="1"/>
        </w:rPr>
        <w:t>объектов недвижимости на территории муниципального округа;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  <w:spacing w:val="5"/>
        </w:rPr>
        <w:t xml:space="preserve">3.28. осуществляет ведение плана застройки территорий муниципального </w:t>
      </w:r>
      <w:r w:rsidRPr="00E550B5">
        <w:rPr>
          <w:color w:val="000000"/>
          <w:spacing w:val="2"/>
        </w:rPr>
        <w:t xml:space="preserve">округа (опорного дежурного плана), регистрационных планов границ </w:t>
      </w:r>
      <w:r w:rsidRPr="00E550B5">
        <w:rPr>
          <w:color w:val="000000"/>
          <w:spacing w:val="1"/>
        </w:rPr>
        <w:t>землепользования, расположения инженерных сетей и сооружений;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>3.29. выдаёт разрешения на строительство и ввод объектов в эксплуатацию;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  <w:spacing w:val="3"/>
        </w:rPr>
        <w:t xml:space="preserve">3.30. обеспечивает вынос в натуру (на местность) красных линий зданий и </w:t>
      </w:r>
      <w:r w:rsidRPr="00E550B5">
        <w:rPr>
          <w:color w:val="000000"/>
        </w:rPr>
        <w:t>других</w:t>
      </w:r>
      <w:r w:rsidR="007D723C">
        <w:rPr>
          <w:color w:val="000000"/>
        </w:rPr>
        <w:t xml:space="preserve">     </w:t>
      </w:r>
      <w:r w:rsidRPr="00E550B5">
        <w:rPr>
          <w:color w:val="000000"/>
        </w:rPr>
        <w:t xml:space="preserve"> линий</w:t>
      </w:r>
      <w:r w:rsidR="007D723C">
        <w:rPr>
          <w:color w:val="000000"/>
        </w:rPr>
        <w:t xml:space="preserve">     </w:t>
      </w:r>
      <w:r w:rsidRPr="00E550B5">
        <w:rPr>
          <w:color w:val="000000"/>
        </w:rPr>
        <w:t xml:space="preserve"> регулирования</w:t>
      </w:r>
      <w:r w:rsidR="007D723C">
        <w:rPr>
          <w:color w:val="000000"/>
        </w:rPr>
        <w:t xml:space="preserve">     </w:t>
      </w:r>
      <w:r w:rsidRPr="00E550B5">
        <w:rPr>
          <w:color w:val="000000"/>
        </w:rPr>
        <w:t xml:space="preserve"> застройки, высотных</w:t>
      </w:r>
      <w:r w:rsidR="007D723C">
        <w:rPr>
          <w:color w:val="000000"/>
        </w:rPr>
        <w:t xml:space="preserve">     </w:t>
      </w:r>
      <w:r w:rsidRPr="00E550B5">
        <w:rPr>
          <w:color w:val="000000"/>
        </w:rPr>
        <w:t xml:space="preserve"> отметок</w:t>
      </w:r>
      <w:r w:rsidR="007D723C">
        <w:rPr>
          <w:color w:val="000000"/>
        </w:rPr>
        <w:t xml:space="preserve">     </w:t>
      </w:r>
      <w:r w:rsidRPr="00E550B5">
        <w:rPr>
          <w:color w:val="000000"/>
        </w:rPr>
        <w:t xml:space="preserve"> осей </w:t>
      </w:r>
      <w:r w:rsidRPr="00E550B5">
        <w:rPr>
          <w:color w:val="000000"/>
          <w:spacing w:val="1"/>
        </w:rPr>
        <w:t>зданий, строений и сооружений, трасс инженерных коммуникаций;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  <w:spacing w:val="2"/>
        </w:rPr>
        <w:t xml:space="preserve">3.31. рассматривает заявления и обращения граждан и юридических лиц по </w:t>
      </w:r>
      <w:r w:rsidRPr="00E550B5">
        <w:rPr>
          <w:color w:val="000000"/>
          <w:spacing w:val="-1"/>
        </w:rPr>
        <w:t xml:space="preserve">вопросам осуществления градостроительной деятельности и принимает </w:t>
      </w:r>
      <w:r w:rsidRPr="00E550B5">
        <w:rPr>
          <w:color w:val="000000"/>
          <w:spacing w:val="1"/>
        </w:rPr>
        <w:t>решения в пределах своей компетенции;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3"/>
        </w:rPr>
        <w:t xml:space="preserve"> 3.32. </w:t>
      </w:r>
      <w:proofErr w:type="gramStart"/>
      <w:r w:rsidRPr="00E550B5">
        <w:rPr>
          <w:color w:val="000000"/>
          <w:spacing w:val="3"/>
        </w:rPr>
        <w:t>участвует</w:t>
      </w:r>
      <w:r w:rsidR="007D723C">
        <w:rPr>
          <w:color w:val="000000"/>
          <w:spacing w:val="3"/>
        </w:rPr>
        <w:t xml:space="preserve">  </w:t>
      </w:r>
      <w:r w:rsidRPr="00E550B5">
        <w:rPr>
          <w:color w:val="000000"/>
          <w:spacing w:val="3"/>
        </w:rPr>
        <w:t>в</w:t>
      </w:r>
      <w:proofErr w:type="gramEnd"/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комиссии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по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выбору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земельных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участков</w:t>
      </w:r>
      <w:r w:rsidR="00CF7023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 xml:space="preserve">для </w:t>
      </w:r>
      <w:r w:rsidRPr="00E550B5">
        <w:rPr>
          <w:color w:val="000000"/>
          <w:spacing w:val="-1"/>
        </w:rPr>
        <w:t xml:space="preserve">строительства, реконструкции и расширения объектов в соответствии с </w:t>
      </w:r>
      <w:r w:rsidRPr="00E550B5">
        <w:rPr>
          <w:color w:val="000000"/>
          <w:spacing w:val="3"/>
        </w:rPr>
        <w:t>градостроительной документацией, и</w:t>
      </w:r>
      <w:r w:rsidR="007D723C">
        <w:rPr>
          <w:color w:val="000000"/>
          <w:spacing w:val="3"/>
        </w:rPr>
        <w:t xml:space="preserve">     </w:t>
      </w:r>
      <w:r w:rsidRPr="00E550B5">
        <w:rPr>
          <w:color w:val="000000"/>
          <w:spacing w:val="3"/>
        </w:rPr>
        <w:t>оформляет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>акт</w:t>
      </w:r>
      <w:r w:rsidR="007D723C">
        <w:rPr>
          <w:color w:val="000000"/>
          <w:spacing w:val="3"/>
        </w:rPr>
        <w:t xml:space="preserve"> </w:t>
      </w:r>
      <w:r w:rsidRPr="00E550B5">
        <w:rPr>
          <w:color w:val="000000"/>
          <w:spacing w:val="3"/>
        </w:rPr>
        <w:t xml:space="preserve">выбора </w:t>
      </w:r>
      <w:r w:rsidRPr="00E550B5">
        <w:rPr>
          <w:color w:val="000000"/>
        </w:rPr>
        <w:t>земельного участка;</w:t>
      </w:r>
    </w:p>
    <w:p w:rsidR="00E550B5" w:rsidRPr="00E550B5" w:rsidRDefault="00E550B5" w:rsidP="00E550B5">
      <w:pPr>
        <w:shd w:val="clear" w:color="auto" w:fill="FFFFFF"/>
        <w:tabs>
          <w:tab w:val="left" w:pos="0"/>
        </w:tabs>
        <w:spacing w:line="317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</w:rPr>
        <w:t xml:space="preserve">3.33. </w:t>
      </w:r>
      <w:r w:rsidRPr="00E550B5">
        <w:rPr>
          <w:color w:val="000000"/>
          <w:spacing w:val="2"/>
        </w:rPr>
        <w:t xml:space="preserve">выносит предложения по изменению целевого назначения земельного </w:t>
      </w:r>
      <w:r w:rsidRPr="00E550B5">
        <w:rPr>
          <w:color w:val="000000"/>
        </w:rPr>
        <w:t xml:space="preserve">участка и градостроительным ограничениям при выделении земельных </w:t>
      </w:r>
      <w:r w:rsidRPr="00E550B5">
        <w:rPr>
          <w:color w:val="000000"/>
          <w:spacing w:val="1"/>
        </w:rPr>
        <w:t>участков, в том числе при перерегистрации прав на них.</w:t>
      </w:r>
    </w:p>
    <w:p w:rsidR="00E550B5" w:rsidRPr="00E550B5" w:rsidRDefault="007D723C" w:rsidP="00E550B5">
      <w:pPr>
        <w:shd w:val="clear" w:color="auto" w:fill="FFFFFF"/>
        <w:tabs>
          <w:tab w:val="left" w:pos="0"/>
          <w:tab w:val="left" w:pos="360"/>
        </w:tabs>
        <w:spacing w:before="322" w:line="322" w:lineRule="exact"/>
        <w:rPr>
          <w:b/>
          <w:bCs/>
          <w:color w:val="000000"/>
          <w:spacing w:val="-1"/>
        </w:rPr>
      </w:pPr>
      <w:r>
        <w:rPr>
          <w:color w:val="000000"/>
          <w:spacing w:val="2"/>
        </w:rPr>
        <w:t xml:space="preserve">                    </w:t>
      </w:r>
      <w:r>
        <w:rPr>
          <w:b/>
          <w:bCs/>
          <w:color w:val="000000"/>
          <w:spacing w:val="-1"/>
        </w:rPr>
        <w:t xml:space="preserve">                     </w:t>
      </w:r>
      <w:r w:rsidR="00E550B5" w:rsidRPr="00E550B5">
        <w:rPr>
          <w:b/>
          <w:bCs/>
          <w:color w:val="000000"/>
          <w:spacing w:val="-1"/>
        </w:rPr>
        <w:t>4. Права отдела</w:t>
      </w:r>
    </w:p>
    <w:p w:rsidR="00E550B5" w:rsidRPr="00E550B5" w:rsidRDefault="00E550B5" w:rsidP="00E550B5">
      <w:pPr>
        <w:shd w:val="clear" w:color="auto" w:fill="FFFFFF"/>
        <w:spacing w:line="274" w:lineRule="exact"/>
        <w:ind w:left="5" w:right="86" w:firstLine="605"/>
        <w:jc w:val="both"/>
        <w:rPr>
          <w:bCs/>
          <w:color w:val="000000"/>
          <w:spacing w:val="18"/>
        </w:rPr>
      </w:pPr>
    </w:p>
    <w:p w:rsidR="00E550B5" w:rsidRPr="00E550B5" w:rsidRDefault="00E550B5" w:rsidP="00E550B5">
      <w:pPr>
        <w:shd w:val="clear" w:color="auto" w:fill="FFFFFF"/>
        <w:spacing w:line="274" w:lineRule="exact"/>
        <w:ind w:left="5" w:right="86" w:firstLine="605"/>
        <w:jc w:val="both"/>
        <w:rPr>
          <w:color w:val="000000"/>
          <w:spacing w:val="-1"/>
        </w:rPr>
      </w:pPr>
      <w:r w:rsidRPr="00E550B5">
        <w:rPr>
          <w:b/>
          <w:bCs/>
          <w:color w:val="000000"/>
        </w:rPr>
        <w:t xml:space="preserve"> </w:t>
      </w:r>
      <w:r w:rsidRPr="00E550B5">
        <w:rPr>
          <w:color w:val="000000"/>
          <w:spacing w:val="4"/>
        </w:rPr>
        <w:t xml:space="preserve">Отдел для выполнения возложенных на него задач </w:t>
      </w:r>
      <w:r w:rsidRPr="00E550B5">
        <w:rPr>
          <w:color w:val="000000"/>
          <w:spacing w:val="-1"/>
        </w:rPr>
        <w:t>имеет право: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ind w:firstLine="284"/>
        <w:jc w:val="both"/>
        <w:rPr>
          <w:color w:val="000000"/>
          <w:spacing w:val="5"/>
        </w:rPr>
      </w:pPr>
      <w:r w:rsidRPr="00E550B5">
        <w:rPr>
          <w:color w:val="000000"/>
        </w:rPr>
        <w:t xml:space="preserve">- в пределах своей компетенции требовать от подрядных организаций выполнения работ в полном соответствии с утвержденной проектно-сметной документацией, соблюдение </w:t>
      </w:r>
      <w:r w:rsidRPr="00E550B5">
        <w:rPr>
          <w:color w:val="000000"/>
          <w:spacing w:val="5"/>
        </w:rPr>
        <w:t>норм СНиП и ТУ на производство, и приемку строительно-монтажных работ.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ind w:firstLine="284"/>
        <w:jc w:val="both"/>
        <w:rPr>
          <w:color w:val="000000"/>
          <w:spacing w:val="2"/>
        </w:rPr>
      </w:pPr>
      <w:r w:rsidRPr="00E550B5">
        <w:rPr>
          <w:color w:val="000000"/>
          <w:spacing w:val="5"/>
        </w:rPr>
        <w:t xml:space="preserve">- запрещать </w:t>
      </w:r>
      <w:r w:rsidRPr="00E550B5">
        <w:rPr>
          <w:color w:val="000000"/>
          <w:spacing w:val="2"/>
        </w:rPr>
        <w:t xml:space="preserve">применение недоброкачественных строительных материалов, деталей и конструкций; 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525"/>
          <w:tab w:val="left" w:pos="952"/>
        </w:tabs>
        <w:spacing w:line="274" w:lineRule="exact"/>
        <w:ind w:firstLine="284"/>
        <w:jc w:val="both"/>
        <w:rPr>
          <w:color w:val="000000"/>
        </w:rPr>
      </w:pPr>
      <w:r w:rsidRPr="00E550B5">
        <w:rPr>
          <w:color w:val="000000"/>
        </w:rPr>
        <w:t>- участвовать в подготовке, переподготовке и повышения квалификации кадров за счет средств бюджета округа; участвовать в семинарах, конференциях по вопросам организации и повышения эффективности работы отдела, привлекать на договорной основе квалифицированных специалистов к решению возложенных задач;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525"/>
          <w:tab w:val="left" w:pos="952"/>
        </w:tabs>
        <w:spacing w:line="274" w:lineRule="exact"/>
        <w:ind w:firstLine="284"/>
        <w:jc w:val="both"/>
        <w:rPr>
          <w:color w:val="000000"/>
        </w:rPr>
      </w:pPr>
      <w:r w:rsidRPr="00E550B5">
        <w:rPr>
          <w:color w:val="000000"/>
        </w:rPr>
        <w:t>- выдавать разрешения на производство земляных работ всем организациям, предприятиям, застройщикам независимо от форм собственности и ведомственной принадлежности.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525"/>
          <w:tab w:val="left" w:pos="952"/>
        </w:tabs>
        <w:spacing w:line="274" w:lineRule="exact"/>
        <w:ind w:firstLine="284"/>
        <w:jc w:val="both"/>
        <w:rPr>
          <w:color w:val="000000"/>
        </w:rPr>
      </w:pPr>
      <w:r w:rsidRPr="00E550B5">
        <w:rPr>
          <w:color w:val="000000"/>
        </w:rPr>
        <w:t xml:space="preserve">- вносить предложения на рассмотрение администрации муниципального округа по повышению эффективности работы отдела; 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before="5" w:line="274" w:lineRule="exact"/>
        <w:ind w:firstLine="284"/>
        <w:jc w:val="both"/>
        <w:rPr>
          <w:color w:val="000000"/>
          <w:spacing w:val="-1"/>
        </w:rPr>
      </w:pPr>
      <w:r w:rsidRPr="00E550B5">
        <w:rPr>
          <w:color w:val="000000"/>
          <w:spacing w:val="-1"/>
        </w:rPr>
        <w:t>- не принимать к оплате работы, выполненные с нарушением утвержденного проекта, ТУ и правил производства работ. Требовать устранения обнаруженных дефектов за счет исполнителя;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before="5" w:line="274" w:lineRule="exact"/>
        <w:ind w:firstLine="284"/>
        <w:jc w:val="both"/>
        <w:rPr>
          <w:color w:val="000000"/>
          <w:spacing w:val="-1"/>
        </w:rPr>
      </w:pPr>
      <w:r w:rsidRPr="00E550B5">
        <w:rPr>
          <w:color w:val="000000"/>
          <w:spacing w:val="-1"/>
        </w:rPr>
        <w:lastRenderedPageBreak/>
        <w:t>- при возникновении признаков деформации возведенных объектов требовать от строительных и проектных организаций принятия немедленных мер для предотвращения аварий;</w:t>
      </w:r>
    </w:p>
    <w:p w:rsidR="00E550B5" w:rsidRPr="00E550B5" w:rsidRDefault="007D723C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4"/>
        </w:rPr>
        <w:t xml:space="preserve">     </w:t>
      </w:r>
      <w:r w:rsidR="00E550B5" w:rsidRPr="00E550B5">
        <w:rPr>
          <w:color w:val="000000"/>
          <w:spacing w:val="6"/>
        </w:rPr>
        <w:t>- взаимодействовать и вести служебную переписку с общественными</w:t>
      </w:r>
      <w:r>
        <w:rPr>
          <w:color w:val="000000"/>
          <w:spacing w:val="6"/>
        </w:rPr>
        <w:t xml:space="preserve">     </w:t>
      </w:r>
      <w:r w:rsidR="00E550B5" w:rsidRPr="00E550B5">
        <w:rPr>
          <w:color w:val="000000"/>
          <w:spacing w:val="2"/>
        </w:rPr>
        <w:t xml:space="preserve">объединениями, управлением </w:t>
      </w:r>
      <w:proofErr w:type="gramStart"/>
      <w:r w:rsidR="00E550B5" w:rsidRPr="00E550B5">
        <w:rPr>
          <w:color w:val="000000"/>
          <w:spacing w:val="2"/>
        </w:rPr>
        <w:t>архитектуры</w:t>
      </w:r>
      <w:r>
        <w:rPr>
          <w:color w:val="000000"/>
          <w:spacing w:val="2"/>
        </w:rPr>
        <w:t xml:space="preserve"> </w:t>
      </w:r>
      <w:r w:rsidR="00E550B5" w:rsidRPr="00E550B5">
        <w:rPr>
          <w:color w:val="000000"/>
          <w:spacing w:val="2"/>
        </w:rPr>
        <w:t xml:space="preserve"> и</w:t>
      </w:r>
      <w:proofErr w:type="gramEnd"/>
      <w:r w:rsidR="00E550B5" w:rsidRPr="00E550B5">
        <w:rPr>
          <w:color w:val="000000"/>
          <w:spacing w:val="2"/>
        </w:rPr>
        <w:t xml:space="preserve"> градостроительства</w:t>
      </w:r>
      <w:r>
        <w:rPr>
          <w:color w:val="000000"/>
          <w:spacing w:val="2"/>
        </w:rPr>
        <w:t xml:space="preserve"> </w:t>
      </w:r>
      <w:r w:rsidR="00E550B5" w:rsidRPr="00E550B5">
        <w:rPr>
          <w:color w:val="000000"/>
          <w:spacing w:val="6"/>
        </w:rPr>
        <w:t>Костромской области, учреждениями, организациями по вопросам, отнесённым</w:t>
      </w:r>
      <w:r w:rsidR="00E550B5" w:rsidRPr="00E550B5">
        <w:rPr>
          <w:color w:val="000000"/>
          <w:spacing w:val="1"/>
        </w:rPr>
        <w:t xml:space="preserve"> к компетенции отдела;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ind w:firstLine="284"/>
        <w:jc w:val="both"/>
        <w:rPr>
          <w:color w:val="000000"/>
          <w:spacing w:val="1"/>
        </w:rPr>
      </w:pPr>
      <w:r w:rsidRPr="00E550B5">
        <w:rPr>
          <w:color w:val="000000"/>
          <w:spacing w:val="1"/>
        </w:rPr>
        <w:t xml:space="preserve">- </w:t>
      </w:r>
      <w:r w:rsidRPr="00E550B5">
        <w:rPr>
          <w:color w:val="000000"/>
          <w:spacing w:val="4"/>
        </w:rPr>
        <w:t>вносить предложения по приостановке проектирования, строительства</w:t>
      </w:r>
      <w:r w:rsidRPr="00E550B5">
        <w:rPr>
          <w:color w:val="000000"/>
          <w:spacing w:val="6"/>
        </w:rPr>
        <w:t>, приёмки в эксплуатацию законченных строительных</w:t>
      </w:r>
      <w:r w:rsidR="007D723C">
        <w:rPr>
          <w:color w:val="000000"/>
          <w:spacing w:val="6"/>
        </w:rPr>
        <w:t xml:space="preserve"> </w:t>
      </w:r>
      <w:proofErr w:type="gramStart"/>
      <w:r w:rsidRPr="00E550B5">
        <w:rPr>
          <w:color w:val="000000"/>
          <w:spacing w:val="6"/>
        </w:rPr>
        <w:t>объектов</w:t>
      </w:r>
      <w:r w:rsidR="007D723C">
        <w:rPr>
          <w:color w:val="000000"/>
        </w:rPr>
        <w:t xml:space="preserve">  </w:t>
      </w:r>
      <w:r w:rsidRPr="00E550B5">
        <w:rPr>
          <w:color w:val="000000"/>
        </w:rPr>
        <w:t>при</w:t>
      </w:r>
      <w:proofErr w:type="gramEnd"/>
      <w:r w:rsidR="007D723C">
        <w:rPr>
          <w:color w:val="000000"/>
        </w:rPr>
        <w:t xml:space="preserve"> </w:t>
      </w:r>
      <w:r w:rsidRPr="00E550B5">
        <w:rPr>
          <w:color w:val="000000"/>
        </w:rPr>
        <w:t xml:space="preserve"> выявлении нарушений</w:t>
      </w:r>
      <w:r w:rsidR="007D723C">
        <w:rPr>
          <w:color w:val="000000"/>
        </w:rPr>
        <w:t xml:space="preserve">       </w:t>
      </w:r>
      <w:r w:rsidRPr="00E550B5">
        <w:rPr>
          <w:color w:val="000000"/>
          <w:spacing w:val="1"/>
        </w:rPr>
        <w:t>нормативных требований;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42"/>
        </w:tabs>
        <w:spacing w:line="274" w:lineRule="exact"/>
        <w:ind w:firstLine="284"/>
        <w:jc w:val="both"/>
        <w:rPr>
          <w:spacing w:val="-1"/>
        </w:rPr>
      </w:pPr>
      <w:r w:rsidRPr="00E550B5">
        <w:rPr>
          <w:color w:val="000000"/>
          <w:spacing w:val="1"/>
        </w:rPr>
        <w:t xml:space="preserve">- </w:t>
      </w:r>
      <w:r w:rsidRPr="00E550B5">
        <w:rPr>
          <w:spacing w:val="4"/>
        </w:rPr>
        <w:t>вносить предложения по прекращению производства топографо-геодезических и инженерно-геологических изысканий, разбивочных</w:t>
      </w:r>
      <w:r w:rsidR="007D723C">
        <w:rPr>
          <w:spacing w:val="4"/>
        </w:rPr>
        <w:t xml:space="preserve">     </w:t>
      </w:r>
      <w:r w:rsidRPr="00E550B5">
        <w:t>работ</w:t>
      </w:r>
      <w:r w:rsidR="007D723C">
        <w:t xml:space="preserve">       </w:t>
      </w:r>
      <w:r w:rsidRPr="00E550B5">
        <w:t>и</w:t>
      </w:r>
      <w:r w:rsidR="007D723C">
        <w:t xml:space="preserve">       </w:t>
      </w:r>
      <w:r w:rsidRPr="00E550B5">
        <w:t>раскопок, выполняемых</w:t>
      </w:r>
      <w:r w:rsidR="007D723C">
        <w:t xml:space="preserve">       </w:t>
      </w:r>
      <w:r w:rsidRPr="00E550B5">
        <w:t>с</w:t>
      </w:r>
      <w:r w:rsidR="007D723C">
        <w:t xml:space="preserve"> </w:t>
      </w:r>
      <w:r w:rsidRPr="00E550B5">
        <w:t>нарушением</w:t>
      </w:r>
      <w:r w:rsidR="007D723C">
        <w:t xml:space="preserve"> </w:t>
      </w:r>
      <w:r w:rsidRPr="00E550B5">
        <w:t>действующих</w:t>
      </w:r>
      <w:r w:rsidR="007D723C">
        <w:t xml:space="preserve"> </w:t>
      </w:r>
      <w:r w:rsidRPr="00E550B5">
        <w:rPr>
          <w:spacing w:val="4"/>
        </w:rPr>
        <w:t xml:space="preserve">нормативных актов или без разрешения, выданного в </w:t>
      </w:r>
      <w:proofErr w:type="gramStart"/>
      <w:r w:rsidRPr="00E550B5">
        <w:rPr>
          <w:spacing w:val="4"/>
        </w:rPr>
        <w:t>установленном</w:t>
      </w:r>
      <w:r w:rsidR="007D723C">
        <w:rPr>
          <w:spacing w:val="4"/>
        </w:rPr>
        <w:t xml:space="preserve">  </w:t>
      </w:r>
      <w:r w:rsidRPr="00E550B5">
        <w:rPr>
          <w:spacing w:val="-1"/>
        </w:rPr>
        <w:t>порядке</w:t>
      </w:r>
      <w:proofErr w:type="gramEnd"/>
      <w:r w:rsidRPr="00E550B5">
        <w:rPr>
          <w:spacing w:val="-1"/>
        </w:rPr>
        <w:t>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224"/>
        </w:tabs>
        <w:spacing w:line="274" w:lineRule="exact"/>
        <w:ind w:firstLine="284"/>
        <w:jc w:val="both"/>
        <w:rPr>
          <w:color w:val="000000"/>
          <w:spacing w:val="1"/>
        </w:rPr>
      </w:pPr>
      <w:r w:rsidRPr="00E550B5">
        <w:rPr>
          <w:spacing w:val="4"/>
        </w:rPr>
        <w:t>- определять</w:t>
      </w:r>
      <w:r w:rsidRPr="00E550B5">
        <w:rPr>
          <w:color w:val="000000"/>
          <w:spacing w:val="4"/>
        </w:rPr>
        <w:t xml:space="preserve"> типы жилых и общественных зданий для строительства в</w:t>
      </w:r>
      <w:r w:rsidR="007D723C">
        <w:rPr>
          <w:color w:val="000000"/>
          <w:spacing w:val="4"/>
        </w:rPr>
        <w:t xml:space="preserve">     </w:t>
      </w:r>
      <w:r w:rsidRPr="00E550B5">
        <w:rPr>
          <w:color w:val="000000"/>
          <w:spacing w:val="1"/>
        </w:rPr>
        <w:t>округе, их этажность;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224"/>
        </w:tabs>
        <w:spacing w:line="274" w:lineRule="exact"/>
        <w:ind w:firstLine="284"/>
        <w:jc w:val="both"/>
        <w:rPr>
          <w:spacing w:val="1"/>
        </w:rPr>
      </w:pPr>
      <w:r w:rsidRPr="00E550B5">
        <w:rPr>
          <w:spacing w:val="1"/>
        </w:rPr>
        <w:t xml:space="preserve">- направлять в пределах своей компетенции материалы в органы </w:t>
      </w:r>
      <w:proofErr w:type="spellStart"/>
      <w:r w:rsidRPr="00E550B5">
        <w:rPr>
          <w:spacing w:val="1"/>
        </w:rPr>
        <w:t>госархстройнадзора</w:t>
      </w:r>
      <w:proofErr w:type="spellEnd"/>
      <w:r w:rsidRPr="00E550B5">
        <w:rPr>
          <w:spacing w:val="1"/>
        </w:rPr>
        <w:t xml:space="preserve"> для принятия решения о приостановлении или </w:t>
      </w:r>
      <w:r w:rsidRPr="00E550B5">
        <w:rPr>
          <w:spacing w:val="3"/>
        </w:rPr>
        <w:t xml:space="preserve">прекращении строительства и реконструкции объектов, осуществляемых с </w:t>
      </w:r>
      <w:r w:rsidRPr="00E550B5">
        <w:rPr>
          <w:spacing w:val="1"/>
        </w:rPr>
        <w:t>нарушением действующего законодательства, так же для привлечения ответственности лиц, виновных в нарушении градостроительного</w:t>
      </w:r>
      <w:r w:rsidR="007D723C">
        <w:rPr>
          <w:spacing w:val="1"/>
        </w:rPr>
        <w:t xml:space="preserve">     </w:t>
      </w:r>
      <w:r w:rsidRPr="00E550B5">
        <w:rPr>
          <w:spacing w:val="-1"/>
        </w:rPr>
        <w:t xml:space="preserve"> </w:t>
      </w:r>
      <w:r w:rsidRPr="00E550B5">
        <w:rPr>
          <w:spacing w:val="1"/>
        </w:rPr>
        <w:t>кодекса;</w:t>
      </w:r>
    </w:p>
    <w:p w:rsidR="00E550B5" w:rsidRPr="00E550B5" w:rsidRDefault="00E550B5" w:rsidP="00E550B5">
      <w:pPr>
        <w:shd w:val="clear" w:color="auto" w:fill="FFFFFF"/>
        <w:tabs>
          <w:tab w:val="left" w:pos="605"/>
          <w:tab w:val="left" w:pos="1224"/>
        </w:tabs>
        <w:spacing w:line="274" w:lineRule="exact"/>
        <w:ind w:firstLine="284"/>
        <w:jc w:val="both"/>
        <w:rPr>
          <w:color w:val="000000"/>
          <w:spacing w:val="-1"/>
        </w:rPr>
      </w:pPr>
      <w:proofErr w:type="gramStart"/>
      <w:r w:rsidRPr="00E550B5">
        <w:rPr>
          <w:color w:val="545454"/>
          <w:spacing w:val="1"/>
        </w:rPr>
        <w:t>.</w:t>
      </w:r>
      <w:r w:rsidRPr="00E550B5">
        <w:rPr>
          <w:color w:val="000000"/>
          <w:spacing w:val="-1"/>
        </w:rPr>
        <w:t>-</w:t>
      </w:r>
      <w:proofErr w:type="gramEnd"/>
      <w:r w:rsidRPr="00E550B5">
        <w:rPr>
          <w:color w:val="000000"/>
          <w:spacing w:val="-1"/>
        </w:rPr>
        <w:t xml:space="preserve"> предоставлять на платной основе услуги предприятиям, организациям и населению округа согласно утвержденного Положения о платных услугах.</w:t>
      </w:r>
    </w:p>
    <w:p w:rsidR="00E550B5" w:rsidRPr="00E550B5" w:rsidRDefault="00E550B5" w:rsidP="00E550B5">
      <w:pPr>
        <w:shd w:val="clear" w:color="auto" w:fill="FFFFFF"/>
        <w:spacing w:before="5" w:line="274" w:lineRule="exact"/>
        <w:jc w:val="center"/>
        <w:rPr>
          <w:b/>
          <w:bCs/>
          <w:color w:val="000000"/>
        </w:rPr>
      </w:pPr>
    </w:p>
    <w:p w:rsidR="00E550B5" w:rsidRPr="00E550B5" w:rsidRDefault="00E550B5" w:rsidP="00E550B5">
      <w:pPr>
        <w:shd w:val="clear" w:color="auto" w:fill="FFFFFF"/>
        <w:spacing w:before="5" w:line="274" w:lineRule="exact"/>
        <w:jc w:val="center"/>
        <w:rPr>
          <w:b/>
          <w:bCs/>
          <w:color w:val="000000"/>
        </w:rPr>
      </w:pPr>
      <w:r w:rsidRPr="00E550B5">
        <w:rPr>
          <w:b/>
          <w:bCs/>
          <w:color w:val="000000"/>
        </w:rPr>
        <w:t>5. Руководство отделом</w:t>
      </w:r>
    </w:p>
    <w:p w:rsidR="00E550B5" w:rsidRPr="00E550B5" w:rsidRDefault="00E550B5" w:rsidP="00E550B5">
      <w:pPr>
        <w:shd w:val="clear" w:color="auto" w:fill="FFFFFF"/>
        <w:spacing w:before="5" w:line="274" w:lineRule="exact"/>
        <w:ind w:left="3888"/>
        <w:rPr>
          <w:b/>
          <w:bCs/>
          <w:color w:val="000000"/>
        </w:rPr>
      </w:pP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  <w:tab w:val="left" w:pos="7440"/>
          <w:tab w:val="left" w:pos="8760"/>
        </w:tabs>
        <w:spacing w:line="274" w:lineRule="exact"/>
        <w:ind w:firstLine="567"/>
        <w:jc w:val="both"/>
        <w:rPr>
          <w:color w:val="000000"/>
          <w:spacing w:val="2"/>
        </w:rPr>
      </w:pPr>
      <w:r w:rsidRPr="00E550B5">
        <w:rPr>
          <w:color w:val="000000"/>
          <w:spacing w:val="2"/>
        </w:rPr>
        <w:t>5.1. Отдел возглавляет заведующий отделом, который назначается на должность и ос</w:t>
      </w:r>
      <w:r w:rsidRPr="00E550B5">
        <w:rPr>
          <w:color w:val="000000"/>
          <w:spacing w:val="2"/>
        </w:rPr>
        <w:softHyphen/>
        <w:t xml:space="preserve">вобождается от должности главой </w:t>
      </w:r>
      <w:r w:rsidRPr="00E550B5">
        <w:rPr>
          <w:spacing w:val="2"/>
        </w:rPr>
        <w:t>Чухломского муниципального округа. Требования к ква</w:t>
      </w:r>
      <w:r w:rsidRPr="00E550B5">
        <w:rPr>
          <w:spacing w:val="2"/>
        </w:rPr>
        <w:softHyphen/>
        <w:t>лификации - высшее</w:t>
      </w:r>
      <w:r w:rsidRPr="00E550B5">
        <w:rPr>
          <w:color w:val="000000"/>
          <w:spacing w:val="2"/>
        </w:rPr>
        <w:t xml:space="preserve"> профессиональное образование, не менее четырех лет стажа муниципальной службы (государственной службы) или не менее трех лет стажа работы</w:t>
      </w:r>
      <w:r w:rsidR="007D723C">
        <w:rPr>
          <w:color w:val="000000"/>
          <w:spacing w:val="2"/>
        </w:rPr>
        <w:t xml:space="preserve">         </w:t>
      </w:r>
      <w:r w:rsidRPr="00E550B5">
        <w:rPr>
          <w:color w:val="000000"/>
          <w:spacing w:val="2"/>
        </w:rPr>
        <w:t xml:space="preserve">по специальности «Строительство» 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  <w:tab w:val="left" w:pos="7440"/>
          <w:tab w:val="left" w:pos="8760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>5.2 . Заведующий отделом: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758"/>
        </w:tabs>
        <w:spacing w:line="302" w:lineRule="exact"/>
        <w:ind w:firstLine="426"/>
        <w:jc w:val="both"/>
        <w:rPr>
          <w:color w:val="000000"/>
          <w:spacing w:val="-1"/>
        </w:rPr>
      </w:pPr>
      <w:r w:rsidRPr="00E550B5">
        <w:rPr>
          <w:color w:val="000000"/>
          <w:spacing w:val="2"/>
        </w:rPr>
        <w:t>- руководит деятельностью отдела и обеспечивает выполнение стоящих перед ним за</w:t>
      </w:r>
      <w:r w:rsidRPr="00E550B5">
        <w:rPr>
          <w:color w:val="000000"/>
          <w:spacing w:val="2"/>
        </w:rPr>
        <w:softHyphen/>
      </w:r>
      <w:r w:rsidRPr="00E550B5">
        <w:rPr>
          <w:color w:val="000000"/>
          <w:spacing w:val="-1"/>
        </w:rPr>
        <w:t>дач;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758"/>
        </w:tabs>
        <w:spacing w:line="274" w:lineRule="exact"/>
        <w:ind w:firstLine="426"/>
        <w:jc w:val="both"/>
        <w:rPr>
          <w:color w:val="000000"/>
          <w:spacing w:val="1"/>
        </w:rPr>
      </w:pPr>
      <w:r w:rsidRPr="00E550B5">
        <w:rPr>
          <w:color w:val="000000"/>
          <w:spacing w:val="1"/>
        </w:rPr>
        <w:t>- несет персональную ответственность за выполнение возложенных на отдел задач;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758"/>
        </w:tabs>
        <w:spacing w:line="274" w:lineRule="exact"/>
        <w:ind w:firstLine="426"/>
        <w:jc w:val="both"/>
        <w:rPr>
          <w:color w:val="000000"/>
        </w:rPr>
      </w:pPr>
      <w:r w:rsidRPr="00E550B5">
        <w:rPr>
          <w:color w:val="000000"/>
          <w:spacing w:val="1"/>
        </w:rPr>
        <w:t>- осуществляет контроль за выполнением постановлений и распоряжений главы муни</w:t>
      </w:r>
      <w:r w:rsidRPr="00E550B5">
        <w:rPr>
          <w:color w:val="000000"/>
          <w:spacing w:val="1"/>
        </w:rPr>
        <w:softHyphen/>
      </w:r>
      <w:r w:rsidRPr="00E550B5">
        <w:rPr>
          <w:color w:val="000000"/>
          <w:spacing w:val="4"/>
        </w:rPr>
        <w:t>ципального округа, а также вышестоящих государственных органов по вопросам, относя</w:t>
      </w:r>
      <w:r w:rsidRPr="00E550B5">
        <w:rPr>
          <w:color w:val="000000"/>
          <w:spacing w:val="4"/>
        </w:rPr>
        <w:softHyphen/>
      </w:r>
      <w:r w:rsidRPr="00E550B5">
        <w:rPr>
          <w:color w:val="000000"/>
        </w:rPr>
        <w:t>щихся к компетенции отдела.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</w:rPr>
        <w:t>5.3. Отдел содержится за счет средств бюджета муниципального округа.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</w:tabs>
        <w:spacing w:before="5" w:line="274" w:lineRule="exact"/>
        <w:ind w:firstLine="567"/>
        <w:jc w:val="both"/>
        <w:rPr>
          <w:color w:val="000000"/>
          <w:spacing w:val="1"/>
        </w:rPr>
      </w:pPr>
      <w:r w:rsidRPr="00E550B5">
        <w:rPr>
          <w:color w:val="000000"/>
          <w:spacing w:val="1"/>
        </w:rPr>
        <w:t>5.4. Структура и штат отдела утверждаются главой муниципального округа.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</w:tabs>
        <w:spacing w:line="274" w:lineRule="exact"/>
        <w:ind w:firstLine="567"/>
        <w:jc w:val="both"/>
        <w:rPr>
          <w:color w:val="000000"/>
        </w:rPr>
      </w:pPr>
      <w:r w:rsidRPr="00E550B5">
        <w:rPr>
          <w:color w:val="000000"/>
          <w:spacing w:val="1"/>
        </w:rPr>
        <w:t>5.5. Реорганизация и ликвидация отдела производится по решению Думы муниципаль</w:t>
      </w:r>
      <w:r w:rsidRPr="00E550B5">
        <w:rPr>
          <w:color w:val="000000"/>
          <w:spacing w:val="1"/>
        </w:rPr>
        <w:softHyphen/>
      </w:r>
      <w:r w:rsidRPr="00E550B5">
        <w:rPr>
          <w:color w:val="000000"/>
        </w:rPr>
        <w:t>ного округа в порядке, установленном действующим законодательством.</w:t>
      </w:r>
    </w:p>
    <w:p w:rsidR="00E550B5" w:rsidRPr="00E550B5" w:rsidRDefault="00E550B5" w:rsidP="00E550B5">
      <w:pPr>
        <w:shd w:val="clear" w:color="auto" w:fill="FFFFFF"/>
        <w:tabs>
          <w:tab w:val="left" w:pos="0"/>
          <w:tab w:val="left" w:pos="1037"/>
        </w:tabs>
        <w:spacing w:line="274" w:lineRule="exact"/>
        <w:ind w:firstLine="567"/>
        <w:jc w:val="both"/>
        <w:rPr>
          <w:b/>
          <w:bCs/>
          <w:color w:val="000000"/>
          <w:spacing w:val="1"/>
        </w:rPr>
      </w:pPr>
    </w:p>
    <w:p w:rsidR="00E550B5" w:rsidRPr="00E550B5" w:rsidRDefault="00E550B5" w:rsidP="00E550B5">
      <w:pPr>
        <w:shd w:val="clear" w:color="auto" w:fill="FFFFFF"/>
        <w:spacing w:line="274" w:lineRule="exact"/>
        <w:jc w:val="center"/>
        <w:rPr>
          <w:b/>
          <w:bCs/>
          <w:color w:val="000000"/>
          <w:spacing w:val="1"/>
        </w:rPr>
      </w:pPr>
      <w:r w:rsidRPr="00E550B5">
        <w:rPr>
          <w:b/>
          <w:bCs/>
          <w:color w:val="000000"/>
          <w:spacing w:val="1"/>
        </w:rPr>
        <w:t>6. Ответственность</w:t>
      </w:r>
    </w:p>
    <w:p w:rsidR="00E550B5" w:rsidRPr="00E550B5" w:rsidRDefault="00E550B5" w:rsidP="00E550B5">
      <w:pPr>
        <w:shd w:val="clear" w:color="auto" w:fill="FFFFFF"/>
        <w:spacing w:line="274" w:lineRule="exact"/>
        <w:ind w:left="4114"/>
        <w:rPr>
          <w:b/>
          <w:bCs/>
          <w:color w:val="000000"/>
          <w:spacing w:val="1"/>
        </w:rPr>
      </w:pPr>
    </w:p>
    <w:p w:rsidR="00E550B5" w:rsidRPr="00E550B5" w:rsidRDefault="00E550B5" w:rsidP="00E550B5">
      <w:pPr>
        <w:numPr>
          <w:ilvl w:val="1"/>
          <w:numId w:val="3"/>
        </w:numPr>
        <w:shd w:val="clear" w:color="auto" w:fill="FFFFFF"/>
        <w:tabs>
          <w:tab w:val="left" w:pos="0"/>
        </w:tabs>
        <w:spacing w:line="274" w:lineRule="exact"/>
        <w:ind w:firstLine="567"/>
        <w:jc w:val="both"/>
        <w:rPr>
          <w:color w:val="000000"/>
          <w:spacing w:val="-2"/>
        </w:rPr>
      </w:pPr>
      <w:r w:rsidRPr="00E550B5">
        <w:rPr>
          <w:color w:val="000000"/>
        </w:rPr>
        <w:t>Отдел, в лице соответствующего должностного лица, несет ответственность за свое</w:t>
      </w:r>
      <w:r w:rsidRPr="00E550B5">
        <w:rPr>
          <w:color w:val="000000"/>
        </w:rPr>
        <w:softHyphen/>
        <w:t xml:space="preserve"> </w:t>
      </w:r>
      <w:r w:rsidRPr="00E550B5">
        <w:rPr>
          <w:color w:val="000000"/>
          <w:spacing w:val="1"/>
        </w:rPr>
        <w:t>временное и качественное выполнение возложенных задач и функций, принятие мер по реа</w:t>
      </w:r>
      <w:r w:rsidRPr="00E550B5">
        <w:rPr>
          <w:color w:val="000000"/>
          <w:spacing w:val="1"/>
        </w:rPr>
        <w:softHyphen/>
      </w:r>
      <w:r w:rsidRPr="00E550B5">
        <w:rPr>
          <w:color w:val="000000"/>
        </w:rPr>
        <w:t>лизации предоставленных настоящим Положением прав и исполнению возложенных обязан</w:t>
      </w:r>
      <w:r w:rsidRPr="00E550B5">
        <w:rPr>
          <w:color w:val="000000"/>
        </w:rPr>
        <w:softHyphen/>
      </w:r>
      <w:r w:rsidRPr="00E550B5">
        <w:rPr>
          <w:color w:val="000000"/>
          <w:spacing w:val="-2"/>
        </w:rPr>
        <w:t>ностей.</w:t>
      </w:r>
    </w:p>
    <w:p w:rsidR="00E550B5" w:rsidRPr="00E550B5" w:rsidRDefault="00E550B5" w:rsidP="00E550B5">
      <w:pPr>
        <w:numPr>
          <w:ilvl w:val="1"/>
          <w:numId w:val="3"/>
        </w:numPr>
        <w:shd w:val="clear" w:color="auto" w:fill="FFFFFF"/>
        <w:tabs>
          <w:tab w:val="left" w:pos="0"/>
        </w:tabs>
        <w:spacing w:line="274" w:lineRule="exact"/>
        <w:ind w:firstLine="567"/>
        <w:jc w:val="both"/>
        <w:rPr>
          <w:color w:val="000000"/>
          <w:spacing w:val="-6"/>
        </w:rPr>
      </w:pPr>
      <w:r w:rsidRPr="00E550B5">
        <w:rPr>
          <w:color w:val="000000"/>
          <w:spacing w:val="-6"/>
        </w:rPr>
        <w:t>Персональную ответственность за выполнение задач, возложенных на Отдел, несет заведующий Отделом.</w:t>
      </w:r>
    </w:p>
    <w:p w:rsidR="00E550B5" w:rsidRPr="00E550B5" w:rsidRDefault="00E550B5"/>
    <w:sectPr w:rsidR="00E550B5" w:rsidRPr="00E550B5" w:rsidSect="007D723C">
      <w:footnotePr>
        <w:pos w:val="beneathText"/>
      </w:footnotePr>
      <w:pgSz w:w="11905" w:h="16837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5"/>
      <w:numFmt w:val="decimal"/>
      <w:suff w:val="nothing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AB"/>
    <w:rsid w:val="00014656"/>
    <w:rsid w:val="00161CAB"/>
    <w:rsid w:val="001832AD"/>
    <w:rsid w:val="00450775"/>
    <w:rsid w:val="00630AA0"/>
    <w:rsid w:val="00690D66"/>
    <w:rsid w:val="007166D9"/>
    <w:rsid w:val="007958CB"/>
    <w:rsid w:val="007D723C"/>
    <w:rsid w:val="00801F86"/>
    <w:rsid w:val="008424F0"/>
    <w:rsid w:val="00860014"/>
    <w:rsid w:val="00874BD2"/>
    <w:rsid w:val="00A821CD"/>
    <w:rsid w:val="00C43D0A"/>
    <w:rsid w:val="00CF7023"/>
    <w:rsid w:val="00D8694D"/>
    <w:rsid w:val="00DD6053"/>
    <w:rsid w:val="00E50E64"/>
    <w:rsid w:val="00E550B5"/>
    <w:rsid w:val="00E9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B0FC2-490A-424B-BE6A-F9584092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ConsTitle">
    <w:name w:val="ConsTitle"/>
    <w:pPr>
      <w:widowControl w:val="0"/>
      <w:suppressAutoHyphens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a9">
    <w:name w:val="Body Text Indent"/>
    <w:basedOn w:val="a"/>
    <w:link w:val="aa"/>
    <w:rsid w:val="00690D66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90D66"/>
    <w:rPr>
      <w:sz w:val="24"/>
      <w:szCs w:val="24"/>
      <w:lang w:eastAsia="ar-SA"/>
    </w:rPr>
  </w:style>
  <w:style w:type="paragraph" w:styleId="ab">
    <w:name w:val="No Spacing"/>
    <w:uiPriority w:val="1"/>
    <w:qFormat/>
    <w:rsid w:val="00860014"/>
    <w:rPr>
      <w:rFonts w:ascii="PT Astra Serif" w:eastAsia="Calibri" w:hAnsi="PT Astra Serif"/>
      <w:bCs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Лена</dc:creator>
  <cp:keywords/>
  <cp:lastModifiedBy>Пользователь</cp:lastModifiedBy>
  <cp:revision>4</cp:revision>
  <cp:lastPrinted>2025-12-15T10:20:00Z</cp:lastPrinted>
  <dcterms:created xsi:type="dcterms:W3CDTF">2025-12-10T11:57:00Z</dcterms:created>
  <dcterms:modified xsi:type="dcterms:W3CDTF">2025-12-15T10:29:00Z</dcterms:modified>
</cp:coreProperties>
</file>